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267450">
              <w:t>20.11.2020</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267450">
            <w:pPr>
              <w:tabs>
                <w:tab w:val="left" w:pos="3123"/>
                <w:tab w:val="left" w:pos="3270"/>
              </w:tabs>
              <w:jc w:val="right"/>
            </w:pPr>
            <w:r w:rsidRPr="00360CF1">
              <w:t xml:space="preserve">№ </w:t>
            </w:r>
            <w:r w:rsidR="00267450">
              <w:t>1771</w:t>
            </w:r>
            <w:r w:rsidRPr="00360CF1">
              <w:t xml:space="preserve">          </w:t>
            </w:r>
          </w:p>
        </w:tc>
      </w:tr>
    </w:tbl>
    <w:p w:rsidR="002953D5" w:rsidRDefault="002953D5" w:rsidP="00E86C28">
      <w:pPr>
        <w:adjustRightInd w:val="0"/>
        <w:jc w:val="both"/>
        <w:outlineLvl w:val="0"/>
        <w:rPr>
          <w:szCs w:val="20"/>
        </w:rPr>
      </w:pPr>
    </w:p>
    <w:p w:rsidR="00741750" w:rsidRDefault="00741750" w:rsidP="00E86C28">
      <w:pPr>
        <w:adjustRightInd w:val="0"/>
        <w:jc w:val="both"/>
        <w:outlineLvl w:val="0"/>
        <w:rPr>
          <w:szCs w:val="20"/>
        </w:rPr>
      </w:pPr>
    </w:p>
    <w:p w:rsidR="00827A37" w:rsidRPr="0052792E" w:rsidRDefault="00827A37" w:rsidP="00827A37">
      <w:pPr>
        <w:tabs>
          <w:tab w:val="left" w:pos="4962"/>
          <w:tab w:val="left" w:pos="5670"/>
          <w:tab w:val="left" w:pos="5812"/>
          <w:tab w:val="left" w:pos="6521"/>
        </w:tabs>
        <w:autoSpaceDE w:val="0"/>
        <w:autoSpaceDN w:val="0"/>
        <w:adjustRightInd w:val="0"/>
        <w:ind w:right="4819"/>
        <w:jc w:val="both"/>
        <w:rPr>
          <w:bCs/>
        </w:rPr>
      </w:pPr>
      <w:r>
        <w:t xml:space="preserve">О внесении изменений в приложение к постановлению администрации </w:t>
      </w:r>
      <w:r>
        <w:rPr>
          <w:bCs/>
        </w:rPr>
        <w:t xml:space="preserve">района </w:t>
      </w:r>
      <w:r>
        <w:t xml:space="preserve">от </w:t>
      </w:r>
      <w:r>
        <w:rPr>
          <w:bCs/>
        </w:rPr>
        <w:t>26.10.2018 № 2436</w:t>
      </w:r>
      <w:r>
        <w:t xml:space="preserve"> «</w:t>
      </w:r>
      <w:r w:rsidRPr="00AA2B6F">
        <w:rPr>
          <w:bCs/>
        </w:rPr>
        <w:t xml:space="preserve">Об утверждении </w:t>
      </w:r>
      <w:r w:rsidRPr="00AA2B6F">
        <w:rPr>
          <w:bCs/>
          <w:color w:val="000000"/>
        </w:rPr>
        <w:t>муниципальной</w:t>
      </w:r>
      <w:r>
        <w:rPr>
          <w:bCs/>
        </w:rPr>
        <w:t xml:space="preserve"> программы </w:t>
      </w:r>
      <w:r w:rsidRPr="00693FD8">
        <w:t>«</w:t>
      </w:r>
      <w:r>
        <w:t>Безопасность жизнедеятельности в Нижневартовском районе</w:t>
      </w:r>
      <w:r w:rsidRPr="00693FD8">
        <w:t>»</w:t>
      </w:r>
    </w:p>
    <w:p w:rsidR="00827A37" w:rsidRDefault="00827A37" w:rsidP="00827A37">
      <w:pPr>
        <w:tabs>
          <w:tab w:val="left" w:pos="142"/>
          <w:tab w:val="left" w:pos="284"/>
        </w:tabs>
        <w:autoSpaceDE w:val="0"/>
        <w:autoSpaceDN w:val="0"/>
        <w:adjustRightInd w:val="0"/>
        <w:ind w:right="5102"/>
        <w:jc w:val="both"/>
        <w:rPr>
          <w:bCs/>
        </w:rPr>
      </w:pPr>
    </w:p>
    <w:p w:rsidR="00827A37" w:rsidRDefault="00827A37" w:rsidP="00827A37">
      <w:pPr>
        <w:tabs>
          <w:tab w:val="left" w:pos="142"/>
          <w:tab w:val="left" w:pos="284"/>
        </w:tabs>
        <w:autoSpaceDE w:val="0"/>
        <w:autoSpaceDN w:val="0"/>
        <w:adjustRightInd w:val="0"/>
        <w:ind w:right="5102"/>
        <w:jc w:val="both"/>
        <w:rPr>
          <w:bCs/>
        </w:rPr>
      </w:pPr>
    </w:p>
    <w:p w:rsidR="00827A37" w:rsidRPr="00697C57" w:rsidRDefault="00827A37" w:rsidP="00827A37">
      <w:pPr>
        <w:ind w:firstLine="709"/>
        <w:jc w:val="both"/>
        <w:rPr>
          <w:sz w:val="24"/>
          <w:szCs w:val="24"/>
        </w:rPr>
      </w:pPr>
      <w:r>
        <w:rPr>
          <w:iCs/>
        </w:rPr>
        <w:t xml:space="preserve">В соответствии с </w:t>
      </w:r>
      <w:r w:rsidRPr="00AC52B3">
        <w:rPr>
          <w:iCs/>
        </w:rPr>
        <w:t>решением Думы района от 11.09.2020 №</w:t>
      </w:r>
      <w:r>
        <w:rPr>
          <w:iCs/>
        </w:rPr>
        <w:t xml:space="preserve"> </w:t>
      </w:r>
      <w:r w:rsidRPr="00AC52B3">
        <w:rPr>
          <w:iCs/>
        </w:rPr>
        <w:t>535 «О</w:t>
      </w:r>
      <w:r>
        <w:rPr>
          <w:iCs/>
        </w:rPr>
        <w:t xml:space="preserve"> внесении изменения в приложение к решению Думы района от 25.12.2013 № 430</w:t>
      </w:r>
      <w:r w:rsidRPr="00AC52B3">
        <w:rPr>
          <w:iCs/>
        </w:rPr>
        <w:t xml:space="preserve"> </w:t>
      </w:r>
      <w:r w:rsidR="009F123E">
        <w:rPr>
          <w:iCs/>
        </w:rPr>
        <w:t xml:space="preserve">                             </w:t>
      </w:r>
      <w:r>
        <w:rPr>
          <w:iCs/>
        </w:rPr>
        <w:t xml:space="preserve">«О </w:t>
      </w:r>
      <w:r w:rsidRPr="00AC52B3">
        <w:rPr>
          <w:iCs/>
        </w:rPr>
        <w:t>совершенствовании структуры управления администрации района</w:t>
      </w:r>
      <w:r>
        <w:rPr>
          <w:iCs/>
        </w:rPr>
        <w:t>»</w:t>
      </w:r>
      <w:r w:rsidR="009F123E">
        <w:rPr>
          <w:iCs/>
        </w:rPr>
        <w:t>, распоряжением</w:t>
      </w:r>
      <w:r>
        <w:rPr>
          <w:iCs/>
        </w:rPr>
        <w:t xml:space="preserve"> администрации </w:t>
      </w:r>
      <w:r w:rsidR="00C9720B">
        <w:rPr>
          <w:iCs/>
        </w:rPr>
        <w:t xml:space="preserve">района </w:t>
      </w:r>
      <w:r w:rsidRPr="00AC52B3">
        <w:rPr>
          <w:iCs/>
        </w:rPr>
        <w:t>от 28.10.2020 №</w:t>
      </w:r>
      <w:r w:rsidR="009F123E">
        <w:rPr>
          <w:iCs/>
        </w:rPr>
        <w:t xml:space="preserve"> </w:t>
      </w:r>
      <w:r w:rsidRPr="00AC52B3">
        <w:rPr>
          <w:iCs/>
        </w:rPr>
        <w:t>588-р «Об утверждении штатного расписания администрации района с 28.10.2020»</w:t>
      </w:r>
      <w:r>
        <w:rPr>
          <w:iCs/>
        </w:rPr>
        <w:t xml:space="preserve">, </w:t>
      </w:r>
      <w:r w:rsidRPr="00CF40EE">
        <w:rPr>
          <w:iCs/>
        </w:rPr>
        <w:t xml:space="preserve">в целях уточнения </w:t>
      </w:r>
      <w:r>
        <w:rPr>
          <w:iCs/>
        </w:rPr>
        <w:t>соисполнителя</w:t>
      </w:r>
      <w:r w:rsidRPr="00CF40EE">
        <w:rPr>
          <w:iCs/>
        </w:rPr>
        <w:t>:</w:t>
      </w:r>
      <w:r>
        <w:t xml:space="preserve">           </w:t>
      </w:r>
    </w:p>
    <w:p w:rsidR="009F123E" w:rsidRDefault="009F123E" w:rsidP="00827A37">
      <w:pPr>
        <w:autoSpaceDE w:val="0"/>
        <w:autoSpaceDN w:val="0"/>
        <w:adjustRightInd w:val="0"/>
        <w:ind w:firstLine="709"/>
        <w:jc w:val="both"/>
        <w:rPr>
          <w:rFonts w:eastAsia="Calibri"/>
          <w:lang w:eastAsia="en-US"/>
        </w:rPr>
      </w:pPr>
    </w:p>
    <w:p w:rsidR="00827A37" w:rsidRPr="00277165" w:rsidRDefault="00827A37" w:rsidP="00827A37">
      <w:pPr>
        <w:autoSpaceDE w:val="0"/>
        <w:autoSpaceDN w:val="0"/>
        <w:adjustRightInd w:val="0"/>
        <w:ind w:firstLine="709"/>
        <w:jc w:val="both"/>
        <w:rPr>
          <w:rFonts w:eastAsia="Calibri"/>
          <w:lang w:eastAsia="en-US"/>
        </w:rPr>
      </w:pPr>
      <w:r w:rsidRPr="005241F1">
        <w:rPr>
          <w:rFonts w:eastAsia="Calibri"/>
          <w:lang w:eastAsia="en-US"/>
        </w:rPr>
        <w:t xml:space="preserve">1. Внести в </w:t>
      </w:r>
      <w:hyperlink r:id="rId9" w:history="1">
        <w:r w:rsidRPr="005241F1">
          <w:rPr>
            <w:rFonts w:eastAsia="Calibri"/>
            <w:lang w:eastAsia="en-US"/>
          </w:rPr>
          <w:t>приложение</w:t>
        </w:r>
      </w:hyperlink>
      <w:r w:rsidRPr="005241F1">
        <w:rPr>
          <w:rFonts w:eastAsia="Calibri"/>
          <w:lang w:eastAsia="en-US"/>
        </w:rPr>
        <w:t xml:space="preserve"> к </w:t>
      </w:r>
      <w:r>
        <w:rPr>
          <w:rFonts w:eastAsia="Calibri"/>
          <w:lang w:eastAsia="en-US"/>
        </w:rPr>
        <w:t xml:space="preserve">постановлению </w:t>
      </w:r>
      <w:r w:rsidRPr="005241F1">
        <w:rPr>
          <w:rFonts w:eastAsia="Calibri"/>
          <w:lang w:eastAsia="en-US"/>
        </w:rPr>
        <w:t xml:space="preserve">администрации района </w:t>
      </w:r>
      <w:r w:rsidR="009F123E">
        <w:rPr>
          <w:rFonts w:eastAsia="Calibri"/>
          <w:lang w:eastAsia="en-US"/>
        </w:rPr>
        <w:t xml:space="preserve">                               </w:t>
      </w:r>
      <w:r w:rsidRPr="004E7C45">
        <w:rPr>
          <w:color w:val="000000"/>
        </w:rPr>
        <w:t xml:space="preserve">от </w:t>
      </w:r>
      <w:r>
        <w:rPr>
          <w:color w:val="000000"/>
        </w:rPr>
        <w:t>26.10.2018</w:t>
      </w:r>
      <w:r w:rsidRPr="004E7C45">
        <w:rPr>
          <w:color w:val="000000"/>
        </w:rPr>
        <w:t xml:space="preserve"> № </w:t>
      </w:r>
      <w:r>
        <w:rPr>
          <w:color w:val="000000"/>
        </w:rPr>
        <w:t>2436</w:t>
      </w:r>
      <w:r>
        <w:rPr>
          <w:rFonts w:eastAsia="Calibri"/>
          <w:lang w:eastAsia="en-US"/>
        </w:rPr>
        <w:t xml:space="preserve"> «</w:t>
      </w:r>
      <w:r w:rsidRPr="00AA2B6F">
        <w:rPr>
          <w:bCs/>
        </w:rPr>
        <w:t xml:space="preserve">Об утверждении </w:t>
      </w:r>
      <w:r w:rsidRPr="00AA2B6F">
        <w:rPr>
          <w:bCs/>
          <w:color w:val="000000"/>
        </w:rPr>
        <w:t>муниципальной</w:t>
      </w:r>
      <w:r w:rsidRPr="00AA2B6F">
        <w:rPr>
          <w:bCs/>
        </w:rPr>
        <w:t xml:space="preserve"> программы </w:t>
      </w:r>
      <w:r w:rsidRPr="00693FD8">
        <w:t>«</w:t>
      </w:r>
      <w:r>
        <w:t>Безопасность жизнедеятельности в Нижневартовском районе</w:t>
      </w:r>
      <w:r w:rsidRPr="00693FD8">
        <w:t>»</w:t>
      </w:r>
      <w:r>
        <w:t xml:space="preserve"> </w:t>
      </w:r>
      <w:r w:rsidR="009F123E" w:rsidRPr="00E32225">
        <w:rPr>
          <w:bCs/>
        </w:rPr>
        <w:t xml:space="preserve">(с изменениями от </w:t>
      </w:r>
      <w:hyperlink r:id="rId10" w:tooltip="постановление от 04.02.2019 0:00:00 №244 Администрация Нижневартовского района&#10;&#10;О внесении изменений в приложение к постановлению администрации района от 26.10.2018 № 2436 " w:history="1">
        <w:r w:rsidR="009F123E" w:rsidRPr="00E32225">
          <w:rPr>
            <w:rStyle w:val="af9"/>
            <w:bCs/>
            <w:color w:val="auto"/>
            <w:u w:val="none"/>
          </w:rPr>
          <w:t>04.02.2019 № 244</w:t>
        </w:r>
      </w:hyperlink>
      <w:r w:rsidR="009F123E" w:rsidRPr="00E32225">
        <w:rPr>
          <w:bCs/>
        </w:rPr>
        <w:t xml:space="preserve">, </w:t>
      </w:r>
      <w:hyperlink r:id="rId11" w:tooltip="постановление от 01.03.2019 0:00:00 №483 Администрация Нижневартовского района&#10;&#10;О внесении изменений в приложение к постановлению администрации района от 26.10.2018 № 2436 " w:history="1">
        <w:r w:rsidR="009F123E" w:rsidRPr="00E32225">
          <w:rPr>
            <w:rStyle w:val="af9"/>
            <w:bCs/>
            <w:color w:val="auto"/>
            <w:u w:val="none"/>
          </w:rPr>
          <w:t>от 01.03.2019 № 483</w:t>
        </w:r>
      </w:hyperlink>
      <w:r w:rsidR="009F123E" w:rsidRPr="00E32225">
        <w:rPr>
          <w:bCs/>
        </w:rPr>
        <w:t xml:space="preserve">, от </w:t>
      </w:r>
      <w:hyperlink r:id="rId12" w:tooltip="постановление от 26.03.2019 0:00:00 №674 Администрация Нижневартовского района&#10;&#10;О внесении изменения в приложение к постановлению администрации района от 26.10.2018 № 2436 " w:history="1">
        <w:r w:rsidR="009F123E" w:rsidRPr="00E32225">
          <w:rPr>
            <w:rStyle w:val="af9"/>
            <w:bCs/>
            <w:color w:val="auto"/>
            <w:u w:val="none"/>
          </w:rPr>
          <w:t>26.03.2019 № 674</w:t>
        </w:r>
      </w:hyperlink>
      <w:r w:rsidR="009F123E" w:rsidRPr="00E32225">
        <w:rPr>
          <w:bCs/>
        </w:rPr>
        <w:t xml:space="preserve">, от </w:t>
      </w:r>
      <w:hyperlink r:id="rId13" w:tooltip="постановление от 25.09.2019 0:00:00 №1907 Администрация Нижневартовского района&#10;&#10;О внесении изменения в приложение к постановлению администрации района от 26.10.2018 № 2436 " w:history="1">
        <w:r w:rsidR="009F123E" w:rsidRPr="00E32225">
          <w:rPr>
            <w:rStyle w:val="af9"/>
            <w:bCs/>
            <w:color w:val="auto"/>
            <w:u w:val="none"/>
          </w:rPr>
          <w:t>25.09.2019       № 1907</w:t>
        </w:r>
      </w:hyperlink>
      <w:r w:rsidR="009F123E" w:rsidRPr="00E32225">
        <w:rPr>
          <w:bCs/>
        </w:rPr>
        <w:t xml:space="preserve">, от </w:t>
      </w:r>
      <w:hyperlink r:id="rId14" w:tooltip="постановление от 28.10.2019 0:00:00 №2105 Администрация Нижневартовского района&#10;&#10;О внесении изменений  в приложение к постановлению администрации района от 26.10.2018 № 2436 " w:history="1">
        <w:r w:rsidR="009F123E" w:rsidRPr="00E32225">
          <w:rPr>
            <w:rStyle w:val="af9"/>
            <w:bCs/>
            <w:color w:val="auto"/>
            <w:u w:val="none"/>
          </w:rPr>
          <w:t>28.10.2019 № 2105</w:t>
        </w:r>
      </w:hyperlink>
      <w:r w:rsidR="009F123E" w:rsidRPr="00E32225">
        <w:rPr>
          <w:bCs/>
        </w:rPr>
        <w:t xml:space="preserve">, от 30.10.2019 № 2133, от </w:t>
      </w:r>
      <w:hyperlink r:id="rId15" w:tooltip="постановление от 06.04.2020 0:00:00 №558 Администрация Нижневартовского района&#10;&#10;О внесении изменений в приложение к постановлению администрации района от 26.10.2018 № 2436 " w:history="1">
        <w:r w:rsidR="009F123E" w:rsidRPr="00E32225">
          <w:rPr>
            <w:rStyle w:val="af9"/>
            <w:bCs/>
            <w:color w:val="auto"/>
            <w:u w:val="none"/>
          </w:rPr>
          <w:t>06.04.2020 № 558</w:t>
        </w:r>
      </w:hyperlink>
      <w:r w:rsidR="009F123E" w:rsidRPr="00E32225">
        <w:rPr>
          <w:bCs/>
        </w:rPr>
        <w:t xml:space="preserve">,                     от </w:t>
      </w:r>
      <w:hyperlink r:id="rId16" w:tooltip="постановление от 26.05.2020 0:00:00 №766 Администрация Нижневартовского района&#10;&#10;О внесении изменений в приложение к постановлению администрации района от 26.10.2018 № 2436 " w:history="1">
        <w:r w:rsidR="009F123E" w:rsidRPr="00E32225">
          <w:rPr>
            <w:rStyle w:val="af9"/>
            <w:bCs/>
            <w:color w:val="auto"/>
            <w:u w:val="none"/>
          </w:rPr>
          <w:t>26.05.2020 № 766</w:t>
        </w:r>
      </w:hyperlink>
      <w:r w:rsidR="00C9720B">
        <w:rPr>
          <w:rStyle w:val="af9"/>
          <w:bCs/>
          <w:color w:val="auto"/>
          <w:u w:val="none"/>
        </w:rPr>
        <w:t>, от 18.08.2020 № 1245</w:t>
      </w:r>
      <w:r w:rsidR="009F123E" w:rsidRPr="00E32225">
        <w:rPr>
          <w:bCs/>
        </w:rPr>
        <w:t xml:space="preserve">) </w:t>
      </w:r>
      <w:r>
        <w:t>следующие</w:t>
      </w:r>
      <w:r>
        <w:rPr>
          <w:rFonts w:eastAsia="Calibri"/>
          <w:lang w:eastAsia="en-US"/>
        </w:rPr>
        <w:t xml:space="preserve"> изменения:</w:t>
      </w:r>
    </w:p>
    <w:p w:rsidR="009F123E" w:rsidRDefault="00E32225" w:rsidP="00827A37">
      <w:pPr>
        <w:widowControl w:val="0"/>
        <w:ind w:firstLine="709"/>
        <w:jc w:val="both"/>
        <w:rPr>
          <w:lang w:eastAsia="ar-SA"/>
        </w:rPr>
      </w:pPr>
      <w:r>
        <w:rPr>
          <w:lang w:eastAsia="ar-SA"/>
        </w:rPr>
        <w:t xml:space="preserve">1.1. В </w:t>
      </w:r>
      <w:r>
        <w:t>Паспорте муниципальной программы:</w:t>
      </w:r>
    </w:p>
    <w:p w:rsidR="009F123E" w:rsidRDefault="00827A37" w:rsidP="00827A37">
      <w:pPr>
        <w:widowControl w:val="0"/>
        <w:ind w:firstLine="709"/>
        <w:jc w:val="both"/>
      </w:pPr>
      <w:r>
        <w:rPr>
          <w:lang w:eastAsia="ar-SA"/>
        </w:rPr>
        <w:t>1.1.</w:t>
      </w:r>
      <w:r w:rsidR="00E32225">
        <w:rPr>
          <w:lang w:eastAsia="ar-SA"/>
        </w:rPr>
        <w:t>1.</w:t>
      </w:r>
      <w:r>
        <w:t xml:space="preserve"> Раздел «</w:t>
      </w:r>
      <w:r w:rsidRPr="00C944F0">
        <w:t>Соисполнители муниципальной программы»</w:t>
      </w:r>
      <w:r>
        <w:t xml:space="preserve"> изложить в следующей редакции: </w:t>
      </w:r>
    </w:p>
    <w:p w:rsidR="009F123E" w:rsidRDefault="009F123E" w:rsidP="00827A37">
      <w:pPr>
        <w:widowControl w:val="0"/>
        <w:ind w:firstLine="709"/>
        <w:jc w:val="both"/>
      </w:pPr>
    </w:p>
    <w:tbl>
      <w:tblPr>
        <w:tblW w:w="9889" w:type="dxa"/>
        <w:tblLook w:val="01E0" w:firstRow="1" w:lastRow="1" w:firstColumn="1" w:lastColumn="1" w:noHBand="0" w:noVBand="0"/>
      </w:tblPr>
      <w:tblGrid>
        <w:gridCol w:w="4111"/>
        <w:gridCol w:w="5778"/>
      </w:tblGrid>
      <w:tr w:rsidR="009F123E" w:rsidRPr="009404E2" w:rsidTr="009F123E">
        <w:tc>
          <w:tcPr>
            <w:tcW w:w="4111" w:type="dxa"/>
          </w:tcPr>
          <w:p w:rsidR="009F123E" w:rsidRPr="00487AD1" w:rsidRDefault="009F123E" w:rsidP="00AA7ACA">
            <w:pPr>
              <w:tabs>
                <w:tab w:val="left" w:pos="8160"/>
              </w:tabs>
              <w:jc w:val="both"/>
              <w:rPr>
                <w:color w:val="000000"/>
              </w:rPr>
            </w:pPr>
            <w:r>
              <w:rPr>
                <w:color w:val="000000"/>
              </w:rPr>
              <w:t>«</w:t>
            </w:r>
            <w:r w:rsidRPr="00487AD1">
              <w:rPr>
                <w:color w:val="000000"/>
              </w:rPr>
              <w:t>Соисполнители муниципальной программы</w:t>
            </w:r>
          </w:p>
        </w:tc>
        <w:tc>
          <w:tcPr>
            <w:tcW w:w="5778" w:type="dxa"/>
          </w:tcPr>
          <w:p w:rsidR="009F123E" w:rsidRDefault="009F123E" w:rsidP="009F123E">
            <w:pPr>
              <w:widowControl w:val="0"/>
              <w:jc w:val="both"/>
            </w:pPr>
            <w:r>
              <w:t>муниципальное казенное учреждение «Управление капитального строительства по застройке Нижневартовского района»;</w:t>
            </w:r>
          </w:p>
          <w:p w:rsidR="009F123E" w:rsidRDefault="009F123E" w:rsidP="009F123E">
            <w:pPr>
              <w:widowControl w:val="0"/>
              <w:jc w:val="both"/>
            </w:pPr>
            <w:r>
              <w:t>управление культуры и спорта администрации района;</w:t>
            </w:r>
          </w:p>
          <w:p w:rsidR="009F123E" w:rsidRDefault="009F123E" w:rsidP="009F123E">
            <w:pPr>
              <w:widowControl w:val="0"/>
              <w:jc w:val="both"/>
            </w:pPr>
            <w:r>
              <w:t xml:space="preserve">муниципальное казенное учреждение «Учреждение по материально-техническому </w:t>
            </w:r>
            <w:r>
              <w:lastRenderedPageBreak/>
              <w:t>обеспечению деятельности органов местного самоуправления»;</w:t>
            </w:r>
          </w:p>
          <w:p w:rsidR="009F123E" w:rsidRDefault="009F123E" w:rsidP="009F123E">
            <w:pPr>
              <w:widowControl w:val="0"/>
              <w:jc w:val="both"/>
            </w:pPr>
            <w:r>
              <w:t xml:space="preserve">администрация городского поселения Излучинск; </w:t>
            </w:r>
          </w:p>
          <w:p w:rsidR="009F123E" w:rsidRPr="009404E2" w:rsidRDefault="009F123E" w:rsidP="009F123E">
            <w:pPr>
              <w:tabs>
                <w:tab w:val="left" w:pos="8160"/>
              </w:tabs>
              <w:jc w:val="both"/>
              <w:rPr>
                <w:color w:val="000000"/>
              </w:rPr>
            </w:pPr>
            <w:r>
              <w:t>администрация городского поселения Новоаганск.».</w:t>
            </w:r>
          </w:p>
        </w:tc>
      </w:tr>
    </w:tbl>
    <w:p w:rsidR="009F123E" w:rsidRDefault="00056472" w:rsidP="00827A37">
      <w:pPr>
        <w:widowControl w:val="0"/>
        <w:ind w:firstLine="709"/>
        <w:jc w:val="both"/>
      </w:pPr>
      <w:r>
        <w:lastRenderedPageBreak/>
        <w:t>1.</w:t>
      </w:r>
      <w:r w:rsidR="00827A37">
        <w:t>1.2. Раздел «Параметры финансового обеспечения муниципальной программы» изложить в следующей редакции:</w:t>
      </w:r>
      <w:r w:rsidR="00827A37">
        <w:tab/>
      </w:r>
    </w:p>
    <w:tbl>
      <w:tblPr>
        <w:tblW w:w="9889" w:type="dxa"/>
        <w:tblLook w:val="01E0" w:firstRow="1" w:lastRow="1" w:firstColumn="1" w:lastColumn="1" w:noHBand="0" w:noVBand="0"/>
      </w:tblPr>
      <w:tblGrid>
        <w:gridCol w:w="4253"/>
        <w:gridCol w:w="5636"/>
      </w:tblGrid>
      <w:tr w:rsidR="009F123E" w:rsidRPr="00487AD1" w:rsidTr="009F123E">
        <w:tc>
          <w:tcPr>
            <w:tcW w:w="4253" w:type="dxa"/>
            <w:hideMark/>
          </w:tcPr>
          <w:p w:rsidR="009F123E" w:rsidRDefault="009F123E" w:rsidP="00AA7ACA">
            <w:pPr>
              <w:tabs>
                <w:tab w:val="left" w:pos="8160"/>
              </w:tabs>
              <w:jc w:val="both"/>
            </w:pPr>
          </w:p>
          <w:p w:rsidR="009F123E" w:rsidRPr="00487AD1" w:rsidRDefault="00E32225" w:rsidP="00AA7ACA">
            <w:pPr>
              <w:tabs>
                <w:tab w:val="left" w:pos="8160"/>
              </w:tabs>
              <w:jc w:val="both"/>
              <w:rPr>
                <w:color w:val="000000"/>
              </w:rPr>
            </w:pPr>
            <w:r>
              <w:t>«</w:t>
            </w:r>
            <w:r w:rsidR="009F123E" w:rsidRPr="00487AD1">
              <w:t>Параметры финансового обеспечения муниципальной программы</w:t>
            </w:r>
          </w:p>
        </w:tc>
        <w:tc>
          <w:tcPr>
            <w:tcW w:w="5636" w:type="dxa"/>
          </w:tcPr>
          <w:p w:rsidR="009F123E" w:rsidRDefault="009F123E" w:rsidP="00AA7ACA">
            <w:pPr>
              <w:jc w:val="both"/>
              <w:rPr>
                <w:color w:val="000000"/>
              </w:rPr>
            </w:pPr>
          </w:p>
          <w:p w:rsidR="009F123E" w:rsidRDefault="009F123E" w:rsidP="009F123E">
            <w:pPr>
              <w:widowControl w:val="0"/>
              <w:jc w:val="both"/>
            </w:pPr>
            <w:r>
              <w:t xml:space="preserve">общий объем финансирования муниципальной программы составляет 466 378,6 тыс. рублей, в том числе за счет средств местного бюджета – 456 246,9 тыс. рублей, в том числе: </w:t>
            </w:r>
          </w:p>
          <w:p w:rsidR="009F123E" w:rsidRDefault="009F123E" w:rsidP="009F123E">
            <w:pPr>
              <w:widowControl w:val="0"/>
              <w:jc w:val="both"/>
            </w:pPr>
            <w:r>
              <w:t xml:space="preserve">2019 год – </w:t>
            </w:r>
            <w:r w:rsidRPr="001C311E">
              <w:t xml:space="preserve">40 604,1 </w:t>
            </w:r>
            <w:r>
              <w:t>тыс. рублей;</w:t>
            </w:r>
          </w:p>
          <w:p w:rsidR="009F123E" w:rsidRDefault="009F123E" w:rsidP="009F123E">
            <w:pPr>
              <w:widowControl w:val="0"/>
              <w:jc w:val="both"/>
            </w:pPr>
            <w:r>
              <w:t xml:space="preserve">2020 год – 43 165,4 тыс. рублей; </w:t>
            </w:r>
          </w:p>
          <w:p w:rsidR="009F123E" w:rsidRDefault="009F123E" w:rsidP="009F123E">
            <w:pPr>
              <w:widowControl w:val="0"/>
              <w:jc w:val="both"/>
            </w:pPr>
            <w:r>
              <w:t>2021 год – 38 541,9 тыс. рублей;</w:t>
            </w:r>
          </w:p>
          <w:p w:rsidR="009F123E" w:rsidRDefault="009F123E" w:rsidP="009F123E">
            <w:pPr>
              <w:widowControl w:val="0"/>
              <w:jc w:val="both"/>
            </w:pPr>
            <w:r>
              <w:t>2022 год – 38 541,9 тыс. рублей;</w:t>
            </w:r>
          </w:p>
          <w:p w:rsidR="009F123E" w:rsidRDefault="009F123E" w:rsidP="009F123E">
            <w:pPr>
              <w:widowControl w:val="0"/>
              <w:jc w:val="both"/>
            </w:pPr>
            <w:r>
              <w:t>2023 год – 36 924,2 тыс. рублей;</w:t>
            </w:r>
          </w:p>
          <w:p w:rsidR="009F123E" w:rsidRDefault="009F123E" w:rsidP="009F123E">
            <w:pPr>
              <w:widowControl w:val="0"/>
              <w:jc w:val="both"/>
            </w:pPr>
            <w:r>
              <w:t>2024 год – 36 924,2 тыс. рублей;</w:t>
            </w:r>
          </w:p>
          <w:p w:rsidR="009F123E" w:rsidRDefault="009F123E" w:rsidP="009F123E">
            <w:pPr>
              <w:widowControl w:val="0"/>
              <w:jc w:val="both"/>
            </w:pPr>
            <w:r>
              <w:t>2025 год – 36 924,2 тыс. рублей;</w:t>
            </w:r>
          </w:p>
          <w:p w:rsidR="009F123E" w:rsidRDefault="009F123E" w:rsidP="009F123E">
            <w:pPr>
              <w:widowControl w:val="0"/>
              <w:jc w:val="both"/>
            </w:pPr>
            <w:r>
              <w:t>2026–2030 годы – 184 621,0 тыс. рублей;</w:t>
            </w:r>
          </w:p>
          <w:p w:rsidR="009F123E" w:rsidRDefault="009F123E" w:rsidP="009F123E">
            <w:pPr>
              <w:widowControl w:val="0"/>
              <w:jc w:val="both"/>
            </w:pPr>
            <w:r>
              <w:t>за счет средств бюджета Ханты-Мансийского автономного округа – Югры 10 131,7 тыс. рублей, в том числе:</w:t>
            </w:r>
          </w:p>
          <w:p w:rsidR="009F123E" w:rsidRDefault="009F123E" w:rsidP="009F123E">
            <w:pPr>
              <w:widowControl w:val="0"/>
              <w:jc w:val="both"/>
            </w:pPr>
            <w:r>
              <w:t>2019 год – 1 165,2 тыс. рублей;</w:t>
            </w:r>
          </w:p>
          <w:p w:rsidR="009F123E" w:rsidRDefault="009F123E" w:rsidP="009F123E">
            <w:pPr>
              <w:widowControl w:val="0"/>
              <w:jc w:val="both"/>
            </w:pPr>
            <w:r>
              <w:t xml:space="preserve">2020 год – 2 978,9 тыс. рублей; </w:t>
            </w:r>
          </w:p>
          <w:p w:rsidR="009F123E" w:rsidRDefault="009F123E" w:rsidP="009F123E">
            <w:pPr>
              <w:widowControl w:val="0"/>
              <w:jc w:val="both"/>
            </w:pPr>
            <w:r>
              <w:t>2021 год – 2 993,8 тыс. рублей;</w:t>
            </w:r>
          </w:p>
          <w:p w:rsidR="009F123E" w:rsidRDefault="009F123E" w:rsidP="009F123E">
            <w:pPr>
              <w:widowControl w:val="0"/>
              <w:jc w:val="both"/>
            </w:pPr>
            <w:r>
              <w:t>2022 год – 2 993,8 тыс. рублей;</w:t>
            </w:r>
          </w:p>
          <w:p w:rsidR="009F123E" w:rsidRDefault="009F123E" w:rsidP="009F123E">
            <w:pPr>
              <w:widowControl w:val="0"/>
              <w:jc w:val="both"/>
            </w:pPr>
            <w:r>
              <w:t>2023 год – 0,0 тыс. рублей;</w:t>
            </w:r>
          </w:p>
          <w:p w:rsidR="009F123E" w:rsidRDefault="009F123E" w:rsidP="009F123E">
            <w:pPr>
              <w:widowControl w:val="0"/>
              <w:jc w:val="both"/>
            </w:pPr>
            <w:r>
              <w:t>2024 год – 0,0 тыс. рублей;</w:t>
            </w:r>
          </w:p>
          <w:p w:rsidR="009F123E" w:rsidRDefault="009F123E" w:rsidP="009F123E">
            <w:pPr>
              <w:widowControl w:val="0"/>
              <w:jc w:val="both"/>
            </w:pPr>
            <w:r>
              <w:t>2025 год – 0,0 тыс. рублей;</w:t>
            </w:r>
          </w:p>
          <w:p w:rsidR="009F123E" w:rsidRPr="009F123E" w:rsidRDefault="009F123E" w:rsidP="009F123E">
            <w:pPr>
              <w:widowControl w:val="0"/>
              <w:jc w:val="both"/>
            </w:pPr>
            <w:r>
              <w:t>2026–2030 годы – 0,0 тыс. рублей.».</w:t>
            </w:r>
          </w:p>
        </w:tc>
      </w:tr>
    </w:tbl>
    <w:p w:rsidR="0090058D" w:rsidRDefault="00C9720B" w:rsidP="00827A37">
      <w:pPr>
        <w:widowControl w:val="0"/>
        <w:ind w:firstLine="709"/>
        <w:jc w:val="both"/>
      </w:pPr>
      <w:r>
        <w:t>1.3. Пункт 2.9</w:t>
      </w:r>
      <w:r w:rsidR="00827A37">
        <w:t xml:space="preserve"> </w:t>
      </w:r>
      <w:r w:rsidR="0090058D">
        <w:t>р</w:t>
      </w:r>
      <w:r w:rsidR="00827A37" w:rsidRPr="00B0398B">
        <w:t>аздел</w:t>
      </w:r>
      <w:r w:rsidR="0090058D">
        <w:t>а 2</w:t>
      </w:r>
      <w:r w:rsidR="00827A37" w:rsidRPr="00B0398B">
        <w:t xml:space="preserve"> </w:t>
      </w:r>
      <w:r w:rsidR="00827A37">
        <w:t xml:space="preserve">изложить </w:t>
      </w:r>
      <w:r w:rsidR="00827A37" w:rsidRPr="00B0398B">
        <w:t xml:space="preserve">в следующей редакции: </w:t>
      </w:r>
    </w:p>
    <w:p w:rsidR="00827A37" w:rsidRDefault="0090058D" w:rsidP="00827A37">
      <w:pPr>
        <w:widowControl w:val="0"/>
        <w:ind w:firstLine="709"/>
        <w:jc w:val="both"/>
      </w:pPr>
      <w:r>
        <w:t xml:space="preserve">«2.9. </w:t>
      </w:r>
      <w:r w:rsidR="00827A37" w:rsidRPr="00B0398B">
        <w:t>Ответственный исполнитель муниципальной программы направляет в управление экономики администрации района отчет о ходе исполнения графика реализации муниципальной программы (сетевой график) (далее – отчет).</w:t>
      </w:r>
      <w:r>
        <w:t>».</w:t>
      </w:r>
    </w:p>
    <w:p w:rsidR="00827A37" w:rsidRDefault="0090058D" w:rsidP="00827A37">
      <w:pPr>
        <w:widowControl w:val="0"/>
        <w:ind w:firstLine="709"/>
        <w:jc w:val="both"/>
      </w:pPr>
      <w:r>
        <w:t>1.4. В таблице 2 строки 2, 2.7</w:t>
      </w:r>
      <w:r w:rsidR="00827A37">
        <w:t xml:space="preserve">, </w:t>
      </w:r>
      <w:r>
        <w:t>«</w:t>
      </w:r>
      <w:r w:rsidR="00827A37">
        <w:t>Итого по подпрограмме 2</w:t>
      </w:r>
      <w:r>
        <w:t>», «</w:t>
      </w:r>
      <w:r w:rsidR="00827A37">
        <w:t>Всего по муниципальной программе</w:t>
      </w:r>
      <w:r>
        <w:t>»</w:t>
      </w:r>
      <w:r w:rsidR="00827A37">
        <w:t xml:space="preserve">, </w:t>
      </w:r>
      <w:r>
        <w:t>«</w:t>
      </w:r>
      <w:r w:rsidR="00827A37">
        <w:t>Прочие расходы</w:t>
      </w:r>
      <w:r>
        <w:t>», «</w:t>
      </w:r>
      <w:r w:rsidR="00C9720B">
        <w:t xml:space="preserve">в </w:t>
      </w:r>
      <w:r w:rsidR="00827A37">
        <w:t>том числе: ответственный исполнитель: муниципальное казенное учреждение Нижневартовского района «Управление по делам гражданской обороны и чрезвычайным ситуациям» изложить в новой редакции согласно приложению 1.</w:t>
      </w:r>
    </w:p>
    <w:p w:rsidR="00827A37" w:rsidRDefault="00827A37" w:rsidP="00827A37">
      <w:pPr>
        <w:widowControl w:val="0"/>
        <w:ind w:firstLine="709"/>
        <w:jc w:val="both"/>
      </w:pPr>
      <w:r>
        <w:t>1.5.</w:t>
      </w:r>
      <w:r w:rsidRPr="00C72CFE">
        <w:t xml:space="preserve"> Приложение к муниципальной программе «Безопасность </w:t>
      </w:r>
      <w:r w:rsidRPr="00C72CFE">
        <w:lastRenderedPageBreak/>
        <w:t>жизнедеятельности в Нижневартовском районе»</w:t>
      </w:r>
      <w:r>
        <w:t xml:space="preserve"> </w:t>
      </w:r>
      <w:r w:rsidRPr="007F47D3">
        <w:t>изложить в ново</w:t>
      </w:r>
      <w:r>
        <w:t>й редакции согласно приложению 2.</w:t>
      </w:r>
    </w:p>
    <w:p w:rsidR="0090058D" w:rsidRDefault="0090058D" w:rsidP="00827A37">
      <w:pPr>
        <w:autoSpaceDE w:val="0"/>
        <w:autoSpaceDN w:val="0"/>
        <w:adjustRightInd w:val="0"/>
        <w:ind w:firstLine="709"/>
        <w:jc w:val="both"/>
      </w:pPr>
    </w:p>
    <w:p w:rsidR="0090058D" w:rsidRPr="00CD6765" w:rsidRDefault="0090058D" w:rsidP="0090058D">
      <w:pPr>
        <w:autoSpaceDE w:val="0"/>
        <w:autoSpaceDN w:val="0"/>
        <w:adjustRightInd w:val="0"/>
        <w:ind w:firstLine="709"/>
        <w:jc w:val="both"/>
        <w:rPr>
          <w:bCs/>
        </w:rPr>
      </w:pPr>
      <w:r w:rsidRPr="006757DC">
        <w:rPr>
          <w:bCs/>
          <w:color w:val="000000" w:themeColor="text1"/>
        </w:rPr>
        <w:t>2</w:t>
      </w:r>
      <w:r w:rsidRPr="00CD6765">
        <w:rPr>
          <w:bCs/>
        </w:rPr>
        <w:t xml:space="preserve">. </w:t>
      </w:r>
      <w:r w:rsidRPr="00CD6765">
        <w:t xml:space="preserve">Отделу делопроизводства, контроля и обеспечения работы руководства управления обеспечения деятельности администрации района </w:t>
      </w:r>
      <w:r w:rsidRPr="00CD6765">
        <w:rPr>
          <w:bCs/>
        </w:rPr>
        <w:t xml:space="preserve">(Ю.В. Мороз) разместить постановление на официальном веб-сайте администрации района: </w:t>
      </w:r>
      <w:hyperlink r:id="rId17" w:history="1">
        <w:r w:rsidRPr="00CD6765">
          <w:rPr>
            <w:bCs/>
          </w:rPr>
          <w:t>www.nvraion.ru</w:t>
        </w:r>
      </w:hyperlink>
      <w:r w:rsidRPr="00CD6765">
        <w:rPr>
          <w:bCs/>
        </w:rPr>
        <w:t>.</w:t>
      </w:r>
    </w:p>
    <w:p w:rsidR="0090058D" w:rsidRPr="006757DC" w:rsidRDefault="0090058D" w:rsidP="0090058D">
      <w:pPr>
        <w:autoSpaceDE w:val="0"/>
        <w:autoSpaceDN w:val="0"/>
        <w:adjustRightInd w:val="0"/>
        <w:ind w:firstLine="709"/>
        <w:jc w:val="both"/>
        <w:rPr>
          <w:bCs/>
          <w:color w:val="000000" w:themeColor="text1"/>
        </w:rPr>
      </w:pPr>
    </w:p>
    <w:p w:rsidR="0090058D" w:rsidRPr="006757DC" w:rsidRDefault="0090058D" w:rsidP="0090058D">
      <w:pPr>
        <w:autoSpaceDE w:val="0"/>
        <w:autoSpaceDN w:val="0"/>
        <w:adjustRightInd w:val="0"/>
        <w:ind w:firstLine="709"/>
        <w:jc w:val="both"/>
        <w:rPr>
          <w:bCs/>
          <w:color w:val="000000" w:themeColor="text1"/>
        </w:rPr>
      </w:pPr>
      <w:r w:rsidRPr="00B540DE">
        <w:rPr>
          <w:bCs/>
        </w:rPr>
        <w:t xml:space="preserve">3. </w:t>
      </w:r>
      <w:r w:rsidRPr="00B540DE">
        <w:rPr>
          <w:rFonts w:eastAsia="Calibri"/>
          <w:szCs w:val="26"/>
        </w:rPr>
        <w:t xml:space="preserve">Управлению </w:t>
      </w:r>
      <w:r w:rsidRPr="006757DC">
        <w:rPr>
          <w:szCs w:val="26"/>
        </w:rPr>
        <w:t xml:space="preserve">общественных связей и информационной политики </w:t>
      </w:r>
      <w:r w:rsidRPr="006757DC">
        <w:rPr>
          <w:rFonts w:eastAsia="Calibri"/>
          <w:szCs w:val="26"/>
          <w:lang w:eastAsia="en-US"/>
        </w:rPr>
        <w:t>администрации района</w:t>
      </w:r>
      <w:r w:rsidRPr="006757DC">
        <w:rPr>
          <w:rFonts w:eastAsia="Calibri"/>
          <w:sz w:val="26"/>
          <w:szCs w:val="26"/>
          <w:lang w:eastAsia="en-US"/>
        </w:rPr>
        <w:t xml:space="preserve"> </w:t>
      </w:r>
      <w:r w:rsidRPr="006757DC">
        <w:rPr>
          <w:bCs/>
          <w:color w:val="000000" w:themeColor="text1"/>
        </w:rPr>
        <w:t>опубликовать постановление в приложении «Официальный бюллетень» к районной газете «Новости Приобья».</w:t>
      </w:r>
    </w:p>
    <w:p w:rsidR="0090058D" w:rsidRPr="006757DC" w:rsidRDefault="0090058D" w:rsidP="0090058D">
      <w:pPr>
        <w:autoSpaceDE w:val="0"/>
        <w:autoSpaceDN w:val="0"/>
        <w:adjustRightInd w:val="0"/>
        <w:ind w:firstLine="709"/>
        <w:jc w:val="both"/>
        <w:rPr>
          <w:bCs/>
          <w:color w:val="000000" w:themeColor="text1"/>
        </w:rPr>
      </w:pPr>
    </w:p>
    <w:p w:rsidR="00827A37" w:rsidRDefault="00827A37" w:rsidP="00827A37">
      <w:pPr>
        <w:autoSpaceDE w:val="0"/>
        <w:autoSpaceDN w:val="0"/>
        <w:adjustRightInd w:val="0"/>
        <w:ind w:firstLine="709"/>
        <w:jc w:val="both"/>
      </w:pPr>
      <w:r>
        <w:t>4. Постановление вступает в силу после его официального опубликования (обнародования).</w:t>
      </w:r>
    </w:p>
    <w:p w:rsidR="00827A37" w:rsidRDefault="00827A37" w:rsidP="00827A37">
      <w:pPr>
        <w:autoSpaceDE w:val="0"/>
        <w:autoSpaceDN w:val="0"/>
        <w:adjustRightInd w:val="0"/>
        <w:ind w:firstLine="709"/>
        <w:jc w:val="both"/>
      </w:pPr>
    </w:p>
    <w:p w:rsidR="00BE3F92" w:rsidRDefault="00827A37" w:rsidP="00BE3F92">
      <w:pPr>
        <w:widowControl w:val="0"/>
        <w:ind w:firstLine="709"/>
        <w:jc w:val="both"/>
      </w:pPr>
      <w:r>
        <w:t xml:space="preserve">5. </w:t>
      </w:r>
      <w:r w:rsidR="00BE3F92" w:rsidRPr="00170EA0">
        <w:t xml:space="preserve">Контроль за выполнением постановления возложить на </w:t>
      </w:r>
      <w:r w:rsidR="00BE3F92" w:rsidRPr="001D53A2">
        <w:t xml:space="preserve">заместителя главы района по развитию предпринимательства, агропромышленного комплекса и местной промышленности </w:t>
      </w:r>
      <w:r w:rsidR="00BE3F92">
        <w:rPr>
          <w:bCs/>
        </w:rPr>
        <w:t>Х.Ж. Абдуллина</w:t>
      </w:r>
      <w:r w:rsidR="00BE3F92">
        <w:t>.</w:t>
      </w:r>
    </w:p>
    <w:p w:rsidR="00827A37" w:rsidRDefault="00827A37" w:rsidP="00827A37">
      <w:pPr>
        <w:widowControl w:val="0"/>
        <w:ind w:firstLine="709"/>
        <w:jc w:val="both"/>
        <w:rPr>
          <w:lang w:eastAsia="ar-SA"/>
        </w:rPr>
      </w:pPr>
    </w:p>
    <w:p w:rsidR="00827A37" w:rsidRDefault="00827A37" w:rsidP="00827A37">
      <w:pPr>
        <w:jc w:val="both"/>
      </w:pPr>
    </w:p>
    <w:p w:rsidR="00105220" w:rsidRDefault="00105220" w:rsidP="00E86C28">
      <w:pPr>
        <w:adjustRightInd w:val="0"/>
        <w:jc w:val="both"/>
        <w:outlineLvl w:val="0"/>
        <w:rPr>
          <w:szCs w:val="20"/>
        </w:rPr>
      </w:pPr>
    </w:p>
    <w:p w:rsidR="00105220" w:rsidRDefault="00105220" w:rsidP="00E86C28">
      <w:pPr>
        <w:adjustRightInd w:val="0"/>
        <w:jc w:val="both"/>
        <w:outlineLvl w:val="0"/>
        <w:rPr>
          <w:szCs w:val="20"/>
        </w:rPr>
      </w:pPr>
    </w:p>
    <w:p w:rsidR="00105220" w:rsidRPr="00B76944" w:rsidRDefault="00CD1756" w:rsidP="00105220">
      <w:pPr>
        <w:shd w:val="clear" w:color="auto" w:fill="FFFFFF"/>
        <w:tabs>
          <w:tab w:val="left" w:pos="7531"/>
          <w:tab w:val="left" w:pos="8647"/>
        </w:tabs>
        <w:ind w:left="10"/>
        <w:jc w:val="both"/>
        <w:rPr>
          <w:spacing w:val="-6"/>
        </w:rPr>
      </w:pPr>
      <w:r>
        <w:rPr>
          <w:spacing w:val="-6"/>
        </w:rPr>
        <w:t>Глава</w:t>
      </w:r>
      <w:r w:rsidR="00105220" w:rsidRPr="00B76944">
        <w:rPr>
          <w:spacing w:val="-6"/>
        </w:rPr>
        <w:t xml:space="preserve"> района                                       </w:t>
      </w:r>
      <w:r w:rsidR="00181999">
        <w:rPr>
          <w:spacing w:val="-6"/>
        </w:rPr>
        <w:t xml:space="preserve">                       </w:t>
      </w:r>
      <w:r w:rsidR="00105220" w:rsidRPr="00B76944">
        <w:rPr>
          <w:spacing w:val="-6"/>
        </w:rPr>
        <w:t xml:space="preserve">                     </w:t>
      </w:r>
      <w:r>
        <w:rPr>
          <w:spacing w:val="-6"/>
        </w:rPr>
        <w:t xml:space="preserve">      </w:t>
      </w:r>
      <w:r w:rsidR="0027302B">
        <w:rPr>
          <w:spacing w:val="-6"/>
        </w:rPr>
        <w:t xml:space="preserve">         </w:t>
      </w:r>
      <w:r>
        <w:rPr>
          <w:spacing w:val="-6"/>
        </w:rPr>
        <w:t>Б.А. Саломатин</w:t>
      </w:r>
    </w:p>
    <w:p w:rsidR="00105220" w:rsidRDefault="00105220" w:rsidP="00E86C28">
      <w:pPr>
        <w:adjustRightInd w:val="0"/>
        <w:jc w:val="both"/>
        <w:outlineLvl w:val="0"/>
        <w:rPr>
          <w:szCs w:val="20"/>
        </w:rPr>
      </w:pPr>
    </w:p>
    <w:p w:rsidR="00CD1756" w:rsidRDefault="00CD1756" w:rsidP="00E86C28">
      <w:pPr>
        <w:adjustRightInd w:val="0"/>
        <w:jc w:val="both"/>
        <w:outlineLvl w:val="0"/>
        <w:rPr>
          <w:szCs w:val="20"/>
        </w:rPr>
      </w:pPr>
    </w:p>
    <w:p w:rsidR="00CD1756" w:rsidRDefault="00CD1756" w:rsidP="00E86C28">
      <w:pPr>
        <w:adjustRightInd w:val="0"/>
        <w:jc w:val="both"/>
        <w:outlineLvl w:val="0"/>
        <w:rPr>
          <w:szCs w:val="20"/>
        </w:rPr>
      </w:pPr>
    </w:p>
    <w:p w:rsidR="00CD1756" w:rsidRDefault="00CD1756" w:rsidP="00E86C28">
      <w:pPr>
        <w:adjustRightInd w:val="0"/>
        <w:jc w:val="both"/>
        <w:outlineLvl w:val="0"/>
        <w:rPr>
          <w:szCs w:val="20"/>
        </w:rPr>
      </w:pPr>
    </w:p>
    <w:p w:rsidR="00CD1756" w:rsidRDefault="00CD1756" w:rsidP="00E86C28">
      <w:pPr>
        <w:adjustRightInd w:val="0"/>
        <w:jc w:val="both"/>
        <w:outlineLvl w:val="0"/>
        <w:rPr>
          <w:szCs w:val="20"/>
        </w:rPr>
      </w:pPr>
    </w:p>
    <w:p w:rsidR="00CD1756" w:rsidRDefault="00CD1756" w:rsidP="00E86C28">
      <w:pPr>
        <w:adjustRightInd w:val="0"/>
        <w:jc w:val="both"/>
        <w:outlineLvl w:val="0"/>
        <w:rPr>
          <w:szCs w:val="20"/>
        </w:rPr>
      </w:pPr>
    </w:p>
    <w:p w:rsidR="00CD1756" w:rsidRDefault="00CD1756" w:rsidP="00E86C28">
      <w:pPr>
        <w:adjustRightInd w:val="0"/>
        <w:jc w:val="both"/>
        <w:outlineLvl w:val="0"/>
        <w:rPr>
          <w:szCs w:val="20"/>
        </w:rPr>
      </w:pPr>
    </w:p>
    <w:p w:rsidR="00CD1756" w:rsidRDefault="00CD1756" w:rsidP="00E86C28">
      <w:pPr>
        <w:adjustRightInd w:val="0"/>
        <w:jc w:val="both"/>
        <w:outlineLvl w:val="0"/>
        <w:rPr>
          <w:szCs w:val="20"/>
        </w:rPr>
      </w:pPr>
    </w:p>
    <w:p w:rsidR="00CD1756" w:rsidRDefault="00CD1756" w:rsidP="00E86C28">
      <w:pPr>
        <w:adjustRightInd w:val="0"/>
        <w:jc w:val="both"/>
        <w:outlineLvl w:val="0"/>
        <w:rPr>
          <w:szCs w:val="20"/>
        </w:rPr>
      </w:pPr>
    </w:p>
    <w:p w:rsidR="00CD1756" w:rsidRDefault="00CD1756" w:rsidP="00E86C28">
      <w:pPr>
        <w:adjustRightInd w:val="0"/>
        <w:jc w:val="both"/>
        <w:outlineLvl w:val="0"/>
        <w:rPr>
          <w:szCs w:val="20"/>
        </w:rPr>
      </w:pPr>
    </w:p>
    <w:p w:rsidR="00CD1756" w:rsidRDefault="00CD1756" w:rsidP="00E86C28">
      <w:pPr>
        <w:adjustRightInd w:val="0"/>
        <w:jc w:val="both"/>
        <w:outlineLvl w:val="0"/>
        <w:rPr>
          <w:szCs w:val="20"/>
        </w:rPr>
      </w:pPr>
    </w:p>
    <w:p w:rsidR="00CD1756" w:rsidRDefault="00CD1756" w:rsidP="00E86C28">
      <w:pPr>
        <w:adjustRightInd w:val="0"/>
        <w:jc w:val="both"/>
        <w:outlineLvl w:val="0"/>
        <w:rPr>
          <w:szCs w:val="20"/>
        </w:rPr>
      </w:pPr>
    </w:p>
    <w:p w:rsidR="00827A37" w:rsidRDefault="00827A37" w:rsidP="00E86C28">
      <w:pPr>
        <w:adjustRightInd w:val="0"/>
        <w:jc w:val="both"/>
        <w:outlineLvl w:val="0"/>
        <w:rPr>
          <w:szCs w:val="20"/>
        </w:rPr>
      </w:pPr>
    </w:p>
    <w:p w:rsidR="00827A37" w:rsidRDefault="00827A37" w:rsidP="00E86C28">
      <w:pPr>
        <w:adjustRightInd w:val="0"/>
        <w:jc w:val="both"/>
        <w:outlineLvl w:val="0"/>
        <w:rPr>
          <w:szCs w:val="20"/>
        </w:rPr>
      </w:pPr>
    </w:p>
    <w:p w:rsidR="00827A37" w:rsidRDefault="00827A37" w:rsidP="00E86C28">
      <w:pPr>
        <w:adjustRightInd w:val="0"/>
        <w:jc w:val="both"/>
        <w:outlineLvl w:val="0"/>
        <w:rPr>
          <w:szCs w:val="20"/>
        </w:rPr>
      </w:pPr>
    </w:p>
    <w:p w:rsidR="00827A37" w:rsidRDefault="00827A37" w:rsidP="00E86C28">
      <w:pPr>
        <w:adjustRightInd w:val="0"/>
        <w:jc w:val="both"/>
        <w:outlineLvl w:val="0"/>
        <w:rPr>
          <w:szCs w:val="20"/>
        </w:rPr>
      </w:pPr>
    </w:p>
    <w:p w:rsidR="00827A37" w:rsidRDefault="00827A37" w:rsidP="00E86C28">
      <w:pPr>
        <w:adjustRightInd w:val="0"/>
        <w:jc w:val="both"/>
        <w:outlineLvl w:val="0"/>
        <w:rPr>
          <w:szCs w:val="20"/>
        </w:rPr>
      </w:pPr>
    </w:p>
    <w:p w:rsidR="00827A37" w:rsidRDefault="00827A37" w:rsidP="00E86C28">
      <w:pPr>
        <w:adjustRightInd w:val="0"/>
        <w:jc w:val="both"/>
        <w:outlineLvl w:val="0"/>
        <w:rPr>
          <w:szCs w:val="20"/>
        </w:rPr>
      </w:pPr>
    </w:p>
    <w:p w:rsidR="00827A37" w:rsidRDefault="00827A37" w:rsidP="00E86C28">
      <w:pPr>
        <w:adjustRightInd w:val="0"/>
        <w:jc w:val="both"/>
        <w:outlineLvl w:val="0"/>
        <w:rPr>
          <w:szCs w:val="20"/>
        </w:rPr>
      </w:pPr>
    </w:p>
    <w:p w:rsidR="00827A37" w:rsidRDefault="00827A37" w:rsidP="00E86C28">
      <w:pPr>
        <w:adjustRightInd w:val="0"/>
        <w:jc w:val="both"/>
        <w:outlineLvl w:val="0"/>
        <w:rPr>
          <w:szCs w:val="20"/>
        </w:rPr>
      </w:pPr>
    </w:p>
    <w:p w:rsidR="00827A37" w:rsidRDefault="00827A37" w:rsidP="00E86C28">
      <w:pPr>
        <w:adjustRightInd w:val="0"/>
        <w:jc w:val="both"/>
        <w:outlineLvl w:val="0"/>
        <w:rPr>
          <w:szCs w:val="20"/>
        </w:rPr>
      </w:pPr>
    </w:p>
    <w:p w:rsidR="00827A37" w:rsidRDefault="00827A37" w:rsidP="00E86C28">
      <w:pPr>
        <w:adjustRightInd w:val="0"/>
        <w:jc w:val="both"/>
        <w:outlineLvl w:val="0"/>
        <w:rPr>
          <w:szCs w:val="20"/>
        </w:rPr>
        <w:sectPr w:rsidR="00827A37" w:rsidSect="00181999">
          <w:headerReference w:type="default" r:id="rId18"/>
          <w:pgSz w:w="11907" w:h="16840" w:code="9"/>
          <w:pgMar w:top="1134" w:right="567" w:bottom="1134" w:left="1701" w:header="720" w:footer="720" w:gutter="0"/>
          <w:cols w:space="720"/>
          <w:noEndnote/>
          <w:docGrid w:linePitch="381"/>
        </w:sectPr>
      </w:pPr>
    </w:p>
    <w:p w:rsidR="00827A37" w:rsidRDefault="00827A37" w:rsidP="00827A37">
      <w:pPr>
        <w:tabs>
          <w:tab w:val="left" w:pos="14142"/>
        </w:tabs>
        <w:ind w:left="10620"/>
      </w:pPr>
      <w:r>
        <w:lastRenderedPageBreak/>
        <w:t>Приложение 1 к постановлению</w:t>
      </w:r>
    </w:p>
    <w:p w:rsidR="00827A37" w:rsidRDefault="00827A37" w:rsidP="00827A37">
      <w:pPr>
        <w:tabs>
          <w:tab w:val="left" w:pos="14142"/>
        </w:tabs>
        <w:ind w:left="10620"/>
      </w:pPr>
      <w:r>
        <w:t>администрации района</w:t>
      </w:r>
    </w:p>
    <w:p w:rsidR="0090058D" w:rsidRDefault="0090058D" w:rsidP="00827A37">
      <w:pPr>
        <w:tabs>
          <w:tab w:val="left" w:pos="14142"/>
        </w:tabs>
        <w:ind w:left="10620"/>
      </w:pPr>
      <w:r>
        <w:t xml:space="preserve">от </w:t>
      </w:r>
      <w:r w:rsidR="00267450">
        <w:t>20.11.2020</w:t>
      </w:r>
      <w:r>
        <w:t xml:space="preserve"> № </w:t>
      </w:r>
      <w:r w:rsidR="00267450">
        <w:t>1771</w:t>
      </w:r>
    </w:p>
    <w:p w:rsidR="00827A37" w:rsidRDefault="00827A37" w:rsidP="00827A37">
      <w:pPr>
        <w:jc w:val="center"/>
        <w:rPr>
          <w:b/>
        </w:rPr>
      </w:pPr>
    </w:p>
    <w:p w:rsidR="00827A37" w:rsidRDefault="00827A37" w:rsidP="0090058D">
      <w:pPr>
        <w:jc w:val="center"/>
        <w:rPr>
          <w:b/>
        </w:rPr>
      </w:pPr>
      <w:r w:rsidRPr="0090058D">
        <w:rPr>
          <w:b/>
        </w:rPr>
        <w:t xml:space="preserve">Изменения, которые вносятся в </w:t>
      </w:r>
      <w:r w:rsidR="0090058D" w:rsidRPr="0090058D">
        <w:rPr>
          <w:b/>
        </w:rPr>
        <w:t xml:space="preserve">таблицу 2 приложения к постановлению </w:t>
      </w:r>
      <w:r w:rsidR="0090058D" w:rsidRPr="0090058D">
        <w:rPr>
          <w:b/>
          <w:bCs/>
        </w:rPr>
        <w:t xml:space="preserve">администрации района                                       </w:t>
      </w:r>
      <w:r w:rsidR="0090058D" w:rsidRPr="0090058D">
        <w:rPr>
          <w:b/>
        </w:rPr>
        <w:t xml:space="preserve">от </w:t>
      </w:r>
      <w:r w:rsidR="0090058D" w:rsidRPr="0090058D">
        <w:rPr>
          <w:b/>
          <w:bCs/>
        </w:rPr>
        <w:t>26.10.2018 № 2436</w:t>
      </w:r>
      <w:r w:rsidR="0090058D" w:rsidRPr="0090058D">
        <w:rPr>
          <w:b/>
        </w:rPr>
        <w:t xml:space="preserve"> «</w:t>
      </w:r>
      <w:r w:rsidR="0090058D" w:rsidRPr="0090058D">
        <w:rPr>
          <w:b/>
          <w:bCs/>
        </w:rPr>
        <w:t xml:space="preserve">Об утверждении </w:t>
      </w:r>
      <w:r w:rsidR="0090058D" w:rsidRPr="0090058D">
        <w:rPr>
          <w:b/>
          <w:bCs/>
          <w:color w:val="000000"/>
        </w:rPr>
        <w:t>муниципальной</w:t>
      </w:r>
      <w:r w:rsidR="0090058D" w:rsidRPr="0090058D">
        <w:rPr>
          <w:b/>
          <w:bCs/>
        </w:rPr>
        <w:t xml:space="preserve"> программы </w:t>
      </w:r>
      <w:r w:rsidR="0090058D" w:rsidRPr="0090058D">
        <w:rPr>
          <w:b/>
        </w:rPr>
        <w:t>«Безопасность жизнедеятельности в Нижневартовском районе»</w:t>
      </w:r>
    </w:p>
    <w:p w:rsidR="0090058D" w:rsidRPr="00EE1009" w:rsidRDefault="0090058D" w:rsidP="0090058D">
      <w:pPr>
        <w:ind w:left="12744" w:firstLine="14"/>
      </w:pPr>
      <w:r>
        <w:t>«</w:t>
      </w:r>
      <w:r w:rsidRPr="00616DE2">
        <w:t>Таблица 2</w:t>
      </w:r>
    </w:p>
    <w:p w:rsidR="0090058D" w:rsidRPr="0090058D" w:rsidRDefault="0090058D" w:rsidP="0090058D">
      <w:pPr>
        <w:jc w:val="center"/>
        <w:rPr>
          <w:b/>
        </w:rPr>
      </w:pPr>
    </w:p>
    <w:tbl>
      <w:tblPr>
        <w:tblW w:w="1508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2"/>
        <w:gridCol w:w="2569"/>
        <w:gridCol w:w="1559"/>
        <w:gridCol w:w="975"/>
        <w:gridCol w:w="1433"/>
        <w:gridCol w:w="975"/>
        <w:gridCol w:w="994"/>
        <w:gridCol w:w="1010"/>
        <w:gridCol w:w="992"/>
        <w:gridCol w:w="992"/>
        <w:gridCol w:w="993"/>
        <w:gridCol w:w="848"/>
        <w:gridCol w:w="126"/>
        <w:gridCol w:w="928"/>
      </w:tblGrid>
      <w:tr w:rsidR="00827A37" w:rsidRPr="0090058D" w:rsidTr="003D069B">
        <w:trPr>
          <w:jc w:val="right"/>
        </w:trPr>
        <w:tc>
          <w:tcPr>
            <w:tcW w:w="692" w:type="dxa"/>
            <w:vMerge w:val="restart"/>
            <w:hideMark/>
          </w:tcPr>
          <w:p w:rsidR="00827A37" w:rsidRPr="0090058D" w:rsidRDefault="00827A37" w:rsidP="0090058D">
            <w:pPr>
              <w:jc w:val="center"/>
              <w:rPr>
                <w:b/>
                <w:sz w:val="22"/>
                <w:szCs w:val="24"/>
              </w:rPr>
            </w:pPr>
            <w:r w:rsidRPr="0090058D">
              <w:rPr>
                <w:b/>
                <w:sz w:val="22"/>
                <w:szCs w:val="24"/>
              </w:rPr>
              <w:t>Номер основного мероприятия</w:t>
            </w:r>
          </w:p>
        </w:tc>
        <w:tc>
          <w:tcPr>
            <w:tcW w:w="2569" w:type="dxa"/>
            <w:vMerge w:val="restart"/>
            <w:hideMark/>
          </w:tcPr>
          <w:p w:rsidR="00827A37" w:rsidRPr="0090058D" w:rsidRDefault="00827A37" w:rsidP="0090058D">
            <w:pPr>
              <w:jc w:val="center"/>
              <w:rPr>
                <w:b/>
                <w:sz w:val="22"/>
                <w:szCs w:val="24"/>
              </w:rPr>
            </w:pPr>
            <w:r w:rsidRPr="0090058D">
              <w:rPr>
                <w:b/>
                <w:sz w:val="22"/>
                <w:szCs w:val="24"/>
              </w:rPr>
              <w:t>Основные мероприятия муниципальной программы (их связь с целевыми показателями муниципальной программы)</w:t>
            </w:r>
          </w:p>
        </w:tc>
        <w:tc>
          <w:tcPr>
            <w:tcW w:w="1559" w:type="dxa"/>
            <w:vMerge w:val="restart"/>
            <w:hideMark/>
          </w:tcPr>
          <w:p w:rsidR="00827A37" w:rsidRPr="0090058D" w:rsidRDefault="00827A37" w:rsidP="0090058D">
            <w:pPr>
              <w:jc w:val="center"/>
              <w:rPr>
                <w:b/>
                <w:sz w:val="22"/>
                <w:szCs w:val="24"/>
              </w:rPr>
            </w:pPr>
            <w:r w:rsidRPr="0090058D">
              <w:rPr>
                <w:b/>
                <w:sz w:val="22"/>
                <w:szCs w:val="24"/>
              </w:rPr>
              <w:t>Ответственный</w:t>
            </w:r>
          </w:p>
          <w:p w:rsidR="00827A37" w:rsidRPr="0090058D" w:rsidRDefault="00827A37" w:rsidP="0090058D">
            <w:pPr>
              <w:jc w:val="center"/>
              <w:rPr>
                <w:b/>
                <w:sz w:val="22"/>
                <w:szCs w:val="24"/>
              </w:rPr>
            </w:pPr>
            <w:r w:rsidRPr="0090058D">
              <w:rPr>
                <w:b/>
                <w:sz w:val="22"/>
                <w:szCs w:val="24"/>
              </w:rPr>
              <w:t>исполнитель/</w:t>
            </w:r>
          </w:p>
          <w:p w:rsidR="00827A37" w:rsidRPr="0090058D" w:rsidRDefault="00827A37" w:rsidP="0090058D">
            <w:pPr>
              <w:jc w:val="center"/>
              <w:rPr>
                <w:b/>
                <w:sz w:val="22"/>
                <w:szCs w:val="24"/>
              </w:rPr>
            </w:pPr>
            <w:r w:rsidRPr="0090058D">
              <w:rPr>
                <w:b/>
                <w:sz w:val="22"/>
                <w:szCs w:val="24"/>
              </w:rPr>
              <w:t>соисполнитель</w:t>
            </w:r>
          </w:p>
        </w:tc>
        <w:tc>
          <w:tcPr>
            <w:tcW w:w="975" w:type="dxa"/>
            <w:vMerge w:val="restart"/>
            <w:hideMark/>
          </w:tcPr>
          <w:p w:rsidR="00827A37" w:rsidRPr="0090058D" w:rsidRDefault="00827A37" w:rsidP="0090058D">
            <w:pPr>
              <w:jc w:val="center"/>
              <w:rPr>
                <w:b/>
                <w:sz w:val="22"/>
                <w:szCs w:val="24"/>
              </w:rPr>
            </w:pPr>
            <w:r w:rsidRPr="0090058D">
              <w:rPr>
                <w:b/>
                <w:sz w:val="22"/>
                <w:szCs w:val="24"/>
              </w:rPr>
              <w:t>Источники</w:t>
            </w:r>
          </w:p>
          <w:p w:rsidR="00827A37" w:rsidRPr="0090058D" w:rsidRDefault="00827A37" w:rsidP="0090058D">
            <w:pPr>
              <w:jc w:val="center"/>
              <w:rPr>
                <w:b/>
                <w:sz w:val="22"/>
                <w:szCs w:val="24"/>
              </w:rPr>
            </w:pPr>
            <w:r w:rsidRPr="0090058D">
              <w:rPr>
                <w:b/>
                <w:sz w:val="22"/>
                <w:szCs w:val="24"/>
              </w:rPr>
              <w:t>финан</w:t>
            </w:r>
          </w:p>
          <w:p w:rsidR="00827A37" w:rsidRPr="0090058D" w:rsidRDefault="00827A37" w:rsidP="0090058D">
            <w:pPr>
              <w:jc w:val="center"/>
              <w:rPr>
                <w:b/>
                <w:sz w:val="22"/>
                <w:szCs w:val="24"/>
              </w:rPr>
            </w:pPr>
            <w:r w:rsidRPr="0090058D">
              <w:rPr>
                <w:b/>
                <w:sz w:val="22"/>
                <w:szCs w:val="24"/>
              </w:rPr>
              <w:t>сирова</w:t>
            </w:r>
          </w:p>
          <w:p w:rsidR="00827A37" w:rsidRPr="0090058D" w:rsidRDefault="00827A37" w:rsidP="0090058D">
            <w:pPr>
              <w:jc w:val="center"/>
              <w:rPr>
                <w:b/>
                <w:sz w:val="22"/>
                <w:szCs w:val="24"/>
              </w:rPr>
            </w:pPr>
            <w:r w:rsidRPr="0090058D">
              <w:rPr>
                <w:b/>
                <w:sz w:val="22"/>
                <w:szCs w:val="24"/>
              </w:rPr>
              <w:t>ния</w:t>
            </w:r>
          </w:p>
        </w:tc>
        <w:tc>
          <w:tcPr>
            <w:tcW w:w="9291" w:type="dxa"/>
            <w:gridSpan w:val="10"/>
            <w:hideMark/>
          </w:tcPr>
          <w:p w:rsidR="00827A37" w:rsidRPr="0090058D" w:rsidRDefault="00827A37" w:rsidP="0090058D">
            <w:pPr>
              <w:jc w:val="center"/>
              <w:rPr>
                <w:b/>
                <w:sz w:val="22"/>
                <w:szCs w:val="24"/>
              </w:rPr>
            </w:pPr>
            <w:r w:rsidRPr="0090058D">
              <w:rPr>
                <w:b/>
                <w:sz w:val="22"/>
                <w:szCs w:val="24"/>
              </w:rPr>
              <w:t>Финансовые затраты на реализацию (тыс. рублей)</w:t>
            </w:r>
          </w:p>
        </w:tc>
      </w:tr>
      <w:tr w:rsidR="00827A37" w:rsidRPr="0090058D" w:rsidTr="003D069B">
        <w:trPr>
          <w:jc w:val="right"/>
        </w:trPr>
        <w:tc>
          <w:tcPr>
            <w:tcW w:w="692" w:type="dxa"/>
            <w:vMerge/>
            <w:hideMark/>
          </w:tcPr>
          <w:p w:rsidR="00827A37" w:rsidRPr="0090058D" w:rsidRDefault="00827A37" w:rsidP="0090058D">
            <w:pPr>
              <w:jc w:val="center"/>
              <w:rPr>
                <w:b/>
                <w:sz w:val="22"/>
                <w:szCs w:val="24"/>
              </w:rPr>
            </w:pPr>
          </w:p>
        </w:tc>
        <w:tc>
          <w:tcPr>
            <w:tcW w:w="2569" w:type="dxa"/>
            <w:vMerge/>
            <w:hideMark/>
          </w:tcPr>
          <w:p w:rsidR="00827A37" w:rsidRPr="0090058D" w:rsidRDefault="00827A37" w:rsidP="0090058D">
            <w:pPr>
              <w:jc w:val="center"/>
              <w:rPr>
                <w:b/>
                <w:sz w:val="22"/>
                <w:szCs w:val="24"/>
              </w:rPr>
            </w:pPr>
          </w:p>
        </w:tc>
        <w:tc>
          <w:tcPr>
            <w:tcW w:w="1559" w:type="dxa"/>
            <w:vMerge/>
            <w:hideMark/>
          </w:tcPr>
          <w:p w:rsidR="00827A37" w:rsidRPr="0090058D" w:rsidRDefault="00827A37" w:rsidP="0090058D">
            <w:pPr>
              <w:jc w:val="center"/>
              <w:rPr>
                <w:b/>
                <w:sz w:val="22"/>
                <w:szCs w:val="24"/>
              </w:rPr>
            </w:pPr>
          </w:p>
        </w:tc>
        <w:tc>
          <w:tcPr>
            <w:tcW w:w="975" w:type="dxa"/>
            <w:vMerge/>
            <w:hideMark/>
          </w:tcPr>
          <w:p w:rsidR="00827A37" w:rsidRPr="0090058D" w:rsidRDefault="00827A37" w:rsidP="0090058D">
            <w:pPr>
              <w:jc w:val="center"/>
              <w:rPr>
                <w:b/>
                <w:sz w:val="22"/>
                <w:szCs w:val="24"/>
              </w:rPr>
            </w:pPr>
          </w:p>
        </w:tc>
        <w:tc>
          <w:tcPr>
            <w:tcW w:w="1433" w:type="dxa"/>
            <w:vMerge w:val="restart"/>
            <w:hideMark/>
          </w:tcPr>
          <w:p w:rsidR="00827A37" w:rsidRPr="0090058D" w:rsidRDefault="00827A37" w:rsidP="0090058D">
            <w:pPr>
              <w:jc w:val="center"/>
              <w:rPr>
                <w:b/>
                <w:sz w:val="22"/>
                <w:szCs w:val="24"/>
              </w:rPr>
            </w:pPr>
            <w:r w:rsidRPr="0090058D">
              <w:rPr>
                <w:b/>
                <w:sz w:val="22"/>
                <w:szCs w:val="24"/>
              </w:rPr>
              <w:t>всего</w:t>
            </w:r>
          </w:p>
        </w:tc>
        <w:tc>
          <w:tcPr>
            <w:tcW w:w="7858" w:type="dxa"/>
            <w:gridSpan w:val="9"/>
            <w:hideMark/>
          </w:tcPr>
          <w:p w:rsidR="00827A37" w:rsidRPr="0090058D" w:rsidRDefault="00827A37" w:rsidP="0090058D">
            <w:pPr>
              <w:jc w:val="center"/>
              <w:rPr>
                <w:b/>
                <w:sz w:val="22"/>
                <w:szCs w:val="24"/>
              </w:rPr>
            </w:pPr>
            <w:r w:rsidRPr="0090058D">
              <w:rPr>
                <w:b/>
                <w:sz w:val="22"/>
                <w:szCs w:val="24"/>
              </w:rPr>
              <w:t>в том числе:</w:t>
            </w:r>
          </w:p>
        </w:tc>
      </w:tr>
      <w:tr w:rsidR="00827A37" w:rsidRPr="0090058D" w:rsidTr="003D069B">
        <w:trPr>
          <w:jc w:val="right"/>
        </w:trPr>
        <w:tc>
          <w:tcPr>
            <w:tcW w:w="692" w:type="dxa"/>
            <w:vMerge/>
            <w:hideMark/>
          </w:tcPr>
          <w:p w:rsidR="00827A37" w:rsidRPr="0090058D" w:rsidRDefault="00827A37" w:rsidP="0090058D">
            <w:pPr>
              <w:jc w:val="center"/>
              <w:rPr>
                <w:b/>
                <w:sz w:val="22"/>
                <w:szCs w:val="24"/>
              </w:rPr>
            </w:pPr>
          </w:p>
        </w:tc>
        <w:tc>
          <w:tcPr>
            <w:tcW w:w="2569" w:type="dxa"/>
            <w:vMerge/>
            <w:hideMark/>
          </w:tcPr>
          <w:p w:rsidR="00827A37" w:rsidRPr="0090058D" w:rsidRDefault="00827A37" w:rsidP="0090058D">
            <w:pPr>
              <w:jc w:val="center"/>
              <w:rPr>
                <w:b/>
                <w:sz w:val="22"/>
                <w:szCs w:val="24"/>
              </w:rPr>
            </w:pPr>
          </w:p>
        </w:tc>
        <w:tc>
          <w:tcPr>
            <w:tcW w:w="1559" w:type="dxa"/>
            <w:vMerge/>
            <w:hideMark/>
          </w:tcPr>
          <w:p w:rsidR="00827A37" w:rsidRPr="0090058D" w:rsidRDefault="00827A37" w:rsidP="0090058D">
            <w:pPr>
              <w:jc w:val="center"/>
              <w:rPr>
                <w:b/>
                <w:sz w:val="22"/>
                <w:szCs w:val="24"/>
              </w:rPr>
            </w:pPr>
          </w:p>
        </w:tc>
        <w:tc>
          <w:tcPr>
            <w:tcW w:w="975" w:type="dxa"/>
            <w:vMerge/>
            <w:hideMark/>
          </w:tcPr>
          <w:p w:rsidR="00827A37" w:rsidRPr="0090058D" w:rsidRDefault="00827A37" w:rsidP="0090058D">
            <w:pPr>
              <w:jc w:val="center"/>
              <w:rPr>
                <w:b/>
                <w:sz w:val="22"/>
                <w:szCs w:val="24"/>
              </w:rPr>
            </w:pPr>
          </w:p>
        </w:tc>
        <w:tc>
          <w:tcPr>
            <w:tcW w:w="1433" w:type="dxa"/>
            <w:vMerge/>
            <w:hideMark/>
          </w:tcPr>
          <w:p w:rsidR="00827A37" w:rsidRPr="0090058D" w:rsidRDefault="00827A37" w:rsidP="0090058D">
            <w:pPr>
              <w:jc w:val="center"/>
              <w:rPr>
                <w:b/>
                <w:sz w:val="22"/>
                <w:szCs w:val="24"/>
              </w:rPr>
            </w:pPr>
          </w:p>
        </w:tc>
        <w:tc>
          <w:tcPr>
            <w:tcW w:w="975" w:type="dxa"/>
            <w:hideMark/>
          </w:tcPr>
          <w:p w:rsidR="00827A37" w:rsidRPr="0090058D" w:rsidRDefault="00827A37" w:rsidP="0090058D">
            <w:pPr>
              <w:jc w:val="center"/>
              <w:rPr>
                <w:b/>
                <w:sz w:val="22"/>
                <w:szCs w:val="24"/>
              </w:rPr>
            </w:pPr>
            <w:r w:rsidRPr="0090058D">
              <w:rPr>
                <w:b/>
                <w:sz w:val="22"/>
                <w:szCs w:val="24"/>
              </w:rPr>
              <w:t>2019 год</w:t>
            </w:r>
          </w:p>
        </w:tc>
        <w:tc>
          <w:tcPr>
            <w:tcW w:w="994" w:type="dxa"/>
            <w:hideMark/>
          </w:tcPr>
          <w:p w:rsidR="00827A37" w:rsidRPr="0090058D" w:rsidRDefault="00827A37" w:rsidP="0090058D">
            <w:pPr>
              <w:jc w:val="center"/>
              <w:rPr>
                <w:b/>
                <w:sz w:val="22"/>
                <w:szCs w:val="24"/>
              </w:rPr>
            </w:pPr>
            <w:r w:rsidRPr="0090058D">
              <w:rPr>
                <w:b/>
                <w:sz w:val="22"/>
                <w:szCs w:val="24"/>
              </w:rPr>
              <w:t>2020 год</w:t>
            </w:r>
          </w:p>
        </w:tc>
        <w:tc>
          <w:tcPr>
            <w:tcW w:w="1010" w:type="dxa"/>
            <w:hideMark/>
          </w:tcPr>
          <w:p w:rsidR="00827A37" w:rsidRPr="0090058D" w:rsidRDefault="00827A37" w:rsidP="0090058D">
            <w:pPr>
              <w:jc w:val="center"/>
              <w:rPr>
                <w:b/>
                <w:sz w:val="22"/>
                <w:szCs w:val="24"/>
              </w:rPr>
            </w:pPr>
            <w:r w:rsidRPr="0090058D">
              <w:rPr>
                <w:b/>
                <w:sz w:val="22"/>
                <w:szCs w:val="24"/>
              </w:rPr>
              <w:t>2021 год</w:t>
            </w:r>
          </w:p>
        </w:tc>
        <w:tc>
          <w:tcPr>
            <w:tcW w:w="992" w:type="dxa"/>
            <w:hideMark/>
          </w:tcPr>
          <w:p w:rsidR="00827A37" w:rsidRPr="0090058D" w:rsidRDefault="00827A37" w:rsidP="0090058D">
            <w:pPr>
              <w:jc w:val="center"/>
              <w:rPr>
                <w:b/>
                <w:sz w:val="22"/>
                <w:szCs w:val="24"/>
              </w:rPr>
            </w:pPr>
            <w:r w:rsidRPr="0090058D">
              <w:rPr>
                <w:b/>
                <w:sz w:val="22"/>
                <w:szCs w:val="24"/>
              </w:rPr>
              <w:t>2022 год</w:t>
            </w:r>
          </w:p>
        </w:tc>
        <w:tc>
          <w:tcPr>
            <w:tcW w:w="992" w:type="dxa"/>
            <w:hideMark/>
          </w:tcPr>
          <w:p w:rsidR="00827A37" w:rsidRPr="0090058D" w:rsidRDefault="00827A37" w:rsidP="0090058D">
            <w:pPr>
              <w:jc w:val="center"/>
              <w:rPr>
                <w:b/>
                <w:sz w:val="22"/>
                <w:szCs w:val="24"/>
              </w:rPr>
            </w:pPr>
            <w:r w:rsidRPr="0090058D">
              <w:rPr>
                <w:b/>
                <w:sz w:val="22"/>
                <w:szCs w:val="24"/>
              </w:rPr>
              <w:t>2023 год</w:t>
            </w:r>
          </w:p>
        </w:tc>
        <w:tc>
          <w:tcPr>
            <w:tcW w:w="993" w:type="dxa"/>
            <w:hideMark/>
          </w:tcPr>
          <w:p w:rsidR="00827A37" w:rsidRPr="0090058D" w:rsidRDefault="00827A37" w:rsidP="0090058D">
            <w:pPr>
              <w:jc w:val="center"/>
              <w:rPr>
                <w:b/>
                <w:sz w:val="22"/>
                <w:szCs w:val="24"/>
              </w:rPr>
            </w:pPr>
            <w:r w:rsidRPr="0090058D">
              <w:rPr>
                <w:b/>
                <w:sz w:val="22"/>
                <w:szCs w:val="24"/>
              </w:rPr>
              <w:t>2024 год</w:t>
            </w:r>
          </w:p>
        </w:tc>
        <w:tc>
          <w:tcPr>
            <w:tcW w:w="974" w:type="dxa"/>
            <w:gridSpan w:val="2"/>
          </w:tcPr>
          <w:p w:rsidR="00827A37" w:rsidRPr="0090058D" w:rsidRDefault="00827A37" w:rsidP="0090058D">
            <w:pPr>
              <w:jc w:val="center"/>
              <w:rPr>
                <w:b/>
                <w:sz w:val="22"/>
                <w:szCs w:val="24"/>
              </w:rPr>
            </w:pPr>
            <w:r w:rsidRPr="0090058D">
              <w:rPr>
                <w:b/>
                <w:sz w:val="22"/>
                <w:szCs w:val="24"/>
              </w:rPr>
              <w:t>2025 год</w:t>
            </w:r>
          </w:p>
        </w:tc>
        <w:tc>
          <w:tcPr>
            <w:tcW w:w="928" w:type="dxa"/>
          </w:tcPr>
          <w:p w:rsidR="00827A37" w:rsidRPr="0090058D" w:rsidRDefault="00827A37" w:rsidP="0090058D">
            <w:pPr>
              <w:jc w:val="center"/>
              <w:rPr>
                <w:b/>
                <w:sz w:val="22"/>
                <w:szCs w:val="24"/>
              </w:rPr>
            </w:pPr>
            <w:r w:rsidRPr="0090058D">
              <w:rPr>
                <w:b/>
                <w:sz w:val="22"/>
                <w:szCs w:val="24"/>
              </w:rPr>
              <w:t>2026</w:t>
            </w:r>
          </w:p>
          <w:p w:rsidR="00827A37" w:rsidRPr="0090058D" w:rsidRDefault="00827A37" w:rsidP="0090058D">
            <w:pPr>
              <w:jc w:val="center"/>
              <w:rPr>
                <w:b/>
                <w:sz w:val="22"/>
                <w:szCs w:val="24"/>
              </w:rPr>
            </w:pPr>
            <w:r w:rsidRPr="0090058D">
              <w:rPr>
                <w:b/>
                <w:sz w:val="22"/>
                <w:szCs w:val="24"/>
              </w:rPr>
              <w:t>−2030 годы</w:t>
            </w:r>
          </w:p>
        </w:tc>
      </w:tr>
      <w:tr w:rsidR="00827A37" w:rsidRPr="0090058D" w:rsidTr="003D069B">
        <w:trPr>
          <w:jc w:val="right"/>
        </w:trPr>
        <w:tc>
          <w:tcPr>
            <w:tcW w:w="692" w:type="dxa"/>
            <w:noWrap/>
            <w:hideMark/>
          </w:tcPr>
          <w:p w:rsidR="00827A37" w:rsidRPr="0090058D" w:rsidRDefault="00827A37" w:rsidP="003D069B">
            <w:pPr>
              <w:rPr>
                <w:sz w:val="22"/>
                <w:szCs w:val="24"/>
              </w:rPr>
            </w:pPr>
            <w:r w:rsidRPr="0090058D">
              <w:rPr>
                <w:sz w:val="22"/>
                <w:szCs w:val="24"/>
              </w:rPr>
              <w:t>1</w:t>
            </w:r>
          </w:p>
        </w:tc>
        <w:tc>
          <w:tcPr>
            <w:tcW w:w="2569" w:type="dxa"/>
            <w:noWrap/>
            <w:hideMark/>
          </w:tcPr>
          <w:p w:rsidR="00827A37" w:rsidRPr="0090058D" w:rsidRDefault="00827A37" w:rsidP="003D069B">
            <w:pPr>
              <w:rPr>
                <w:sz w:val="22"/>
                <w:szCs w:val="24"/>
              </w:rPr>
            </w:pPr>
            <w:r w:rsidRPr="0090058D">
              <w:rPr>
                <w:sz w:val="22"/>
                <w:szCs w:val="24"/>
              </w:rPr>
              <w:t>2</w:t>
            </w:r>
          </w:p>
        </w:tc>
        <w:tc>
          <w:tcPr>
            <w:tcW w:w="1559" w:type="dxa"/>
            <w:noWrap/>
            <w:hideMark/>
          </w:tcPr>
          <w:p w:rsidR="00827A37" w:rsidRPr="0090058D" w:rsidRDefault="00827A37" w:rsidP="003D069B">
            <w:pPr>
              <w:rPr>
                <w:sz w:val="22"/>
                <w:szCs w:val="24"/>
              </w:rPr>
            </w:pPr>
            <w:r w:rsidRPr="0090058D">
              <w:rPr>
                <w:sz w:val="22"/>
                <w:szCs w:val="24"/>
              </w:rPr>
              <w:t>3</w:t>
            </w:r>
          </w:p>
        </w:tc>
        <w:tc>
          <w:tcPr>
            <w:tcW w:w="975" w:type="dxa"/>
            <w:noWrap/>
            <w:hideMark/>
          </w:tcPr>
          <w:p w:rsidR="00827A37" w:rsidRPr="0090058D" w:rsidRDefault="00827A37" w:rsidP="003D069B">
            <w:pPr>
              <w:rPr>
                <w:sz w:val="22"/>
                <w:szCs w:val="24"/>
              </w:rPr>
            </w:pPr>
            <w:r w:rsidRPr="0090058D">
              <w:rPr>
                <w:sz w:val="22"/>
                <w:szCs w:val="24"/>
              </w:rPr>
              <w:t>4</w:t>
            </w:r>
          </w:p>
        </w:tc>
        <w:tc>
          <w:tcPr>
            <w:tcW w:w="1433" w:type="dxa"/>
            <w:noWrap/>
            <w:hideMark/>
          </w:tcPr>
          <w:p w:rsidR="00827A37" w:rsidRPr="0090058D" w:rsidRDefault="00827A37" w:rsidP="003D069B">
            <w:pPr>
              <w:rPr>
                <w:sz w:val="22"/>
                <w:szCs w:val="24"/>
              </w:rPr>
            </w:pPr>
            <w:r w:rsidRPr="0090058D">
              <w:rPr>
                <w:sz w:val="22"/>
                <w:szCs w:val="24"/>
              </w:rPr>
              <w:t>5</w:t>
            </w:r>
          </w:p>
        </w:tc>
        <w:tc>
          <w:tcPr>
            <w:tcW w:w="975" w:type="dxa"/>
            <w:noWrap/>
            <w:hideMark/>
          </w:tcPr>
          <w:p w:rsidR="00827A37" w:rsidRPr="0090058D" w:rsidRDefault="00827A37" w:rsidP="003D069B">
            <w:pPr>
              <w:rPr>
                <w:sz w:val="22"/>
                <w:szCs w:val="24"/>
              </w:rPr>
            </w:pPr>
            <w:r w:rsidRPr="0090058D">
              <w:rPr>
                <w:sz w:val="22"/>
                <w:szCs w:val="24"/>
              </w:rPr>
              <w:t>6</w:t>
            </w:r>
          </w:p>
        </w:tc>
        <w:tc>
          <w:tcPr>
            <w:tcW w:w="994" w:type="dxa"/>
            <w:noWrap/>
            <w:hideMark/>
          </w:tcPr>
          <w:p w:rsidR="00827A37" w:rsidRPr="0090058D" w:rsidRDefault="00827A37" w:rsidP="003D069B">
            <w:pPr>
              <w:rPr>
                <w:sz w:val="22"/>
                <w:szCs w:val="24"/>
              </w:rPr>
            </w:pPr>
            <w:r w:rsidRPr="0090058D">
              <w:rPr>
                <w:sz w:val="22"/>
                <w:szCs w:val="24"/>
              </w:rPr>
              <w:t>7</w:t>
            </w:r>
          </w:p>
        </w:tc>
        <w:tc>
          <w:tcPr>
            <w:tcW w:w="1010" w:type="dxa"/>
            <w:hideMark/>
          </w:tcPr>
          <w:p w:rsidR="00827A37" w:rsidRPr="0090058D" w:rsidRDefault="00827A37" w:rsidP="003D069B">
            <w:pPr>
              <w:rPr>
                <w:sz w:val="22"/>
                <w:szCs w:val="24"/>
              </w:rPr>
            </w:pPr>
            <w:r w:rsidRPr="0090058D">
              <w:rPr>
                <w:sz w:val="22"/>
                <w:szCs w:val="24"/>
              </w:rPr>
              <w:t>8</w:t>
            </w:r>
          </w:p>
        </w:tc>
        <w:tc>
          <w:tcPr>
            <w:tcW w:w="992" w:type="dxa"/>
            <w:noWrap/>
            <w:hideMark/>
          </w:tcPr>
          <w:p w:rsidR="00827A37" w:rsidRPr="0090058D" w:rsidRDefault="00827A37" w:rsidP="003D069B">
            <w:pPr>
              <w:rPr>
                <w:sz w:val="22"/>
                <w:szCs w:val="24"/>
              </w:rPr>
            </w:pPr>
            <w:r w:rsidRPr="0090058D">
              <w:rPr>
                <w:sz w:val="22"/>
                <w:szCs w:val="24"/>
              </w:rPr>
              <w:t>9</w:t>
            </w:r>
          </w:p>
        </w:tc>
        <w:tc>
          <w:tcPr>
            <w:tcW w:w="992" w:type="dxa"/>
            <w:hideMark/>
          </w:tcPr>
          <w:p w:rsidR="00827A37" w:rsidRPr="0090058D" w:rsidRDefault="00827A37" w:rsidP="003D069B">
            <w:pPr>
              <w:rPr>
                <w:sz w:val="22"/>
                <w:szCs w:val="24"/>
              </w:rPr>
            </w:pPr>
            <w:r w:rsidRPr="0090058D">
              <w:rPr>
                <w:sz w:val="22"/>
                <w:szCs w:val="24"/>
              </w:rPr>
              <w:t>10</w:t>
            </w:r>
          </w:p>
        </w:tc>
        <w:tc>
          <w:tcPr>
            <w:tcW w:w="993" w:type="dxa"/>
            <w:hideMark/>
          </w:tcPr>
          <w:p w:rsidR="00827A37" w:rsidRPr="0090058D" w:rsidRDefault="00827A37" w:rsidP="003D069B">
            <w:pPr>
              <w:rPr>
                <w:sz w:val="22"/>
                <w:szCs w:val="24"/>
              </w:rPr>
            </w:pPr>
            <w:r w:rsidRPr="0090058D">
              <w:rPr>
                <w:sz w:val="22"/>
                <w:szCs w:val="24"/>
              </w:rPr>
              <w:t>11</w:t>
            </w:r>
          </w:p>
        </w:tc>
        <w:tc>
          <w:tcPr>
            <w:tcW w:w="974" w:type="dxa"/>
            <w:gridSpan w:val="2"/>
          </w:tcPr>
          <w:p w:rsidR="00827A37" w:rsidRPr="0090058D" w:rsidRDefault="00827A37" w:rsidP="003D069B">
            <w:pPr>
              <w:rPr>
                <w:sz w:val="22"/>
                <w:szCs w:val="24"/>
              </w:rPr>
            </w:pPr>
            <w:r w:rsidRPr="0090058D">
              <w:rPr>
                <w:sz w:val="22"/>
                <w:szCs w:val="24"/>
              </w:rPr>
              <w:t>12</w:t>
            </w:r>
          </w:p>
        </w:tc>
        <w:tc>
          <w:tcPr>
            <w:tcW w:w="928" w:type="dxa"/>
          </w:tcPr>
          <w:p w:rsidR="00827A37" w:rsidRPr="0090058D" w:rsidRDefault="00827A37" w:rsidP="003D069B">
            <w:pPr>
              <w:rPr>
                <w:sz w:val="22"/>
                <w:szCs w:val="24"/>
              </w:rPr>
            </w:pPr>
            <w:r w:rsidRPr="0090058D">
              <w:rPr>
                <w:sz w:val="22"/>
                <w:szCs w:val="24"/>
              </w:rPr>
              <w:t>13</w:t>
            </w:r>
          </w:p>
        </w:tc>
      </w:tr>
      <w:tr w:rsidR="00827A37" w:rsidRPr="0090058D" w:rsidTr="003D069B">
        <w:trPr>
          <w:trHeight w:val="549"/>
          <w:jc w:val="right"/>
        </w:trPr>
        <w:tc>
          <w:tcPr>
            <w:tcW w:w="15086" w:type="dxa"/>
            <w:gridSpan w:val="14"/>
            <w:noWrap/>
            <w:hideMark/>
          </w:tcPr>
          <w:p w:rsidR="00827A37" w:rsidRPr="0090058D" w:rsidRDefault="00827A37" w:rsidP="003D069B">
            <w:pPr>
              <w:jc w:val="center"/>
              <w:rPr>
                <w:b/>
                <w:sz w:val="22"/>
                <w:szCs w:val="24"/>
              </w:rPr>
            </w:pPr>
            <w:r w:rsidRPr="0090058D">
              <w:rPr>
                <w:b/>
                <w:sz w:val="22"/>
                <w:szCs w:val="24"/>
              </w:rPr>
              <w:t>Подпрограмма 2. Организация и обеспечение мероприятий в сфере гражданской обороны, защиты населения и территории района от чрезвычайных ситуаций</w:t>
            </w:r>
          </w:p>
        </w:tc>
      </w:tr>
      <w:tr w:rsidR="00827A37" w:rsidRPr="0090058D" w:rsidTr="003D069B">
        <w:trPr>
          <w:trHeight w:val="144"/>
          <w:jc w:val="right"/>
        </w:trPr>
        <w:tc>
          <w:tcPr>
            <w:tcW w:w="692" w:type="dxa"/>
            <w:vMerge w:val="restart"/>
          </w:tcPr>
          <w:p w:rsidR="00827A37" w:rsidRPr="0090058D" w:rsidRDefault="00827A37" w:rsidP="003D069B">
            <w:pPr>
              <w:tabs>
                <w:tab w:val="left" w:pos="270"/>
                <w:tab w:val="center" w:pos="379"/>
              </w:tabs>
              <w:rPr>
                <w:sz w:val="22"/>
                <w:szCs w:val="24"/>
              </w:rPr>
            </w:pPr>
            <w:r w:rsidRPr="0090058D">
              <w:rPr>
                <w:sz w:val="22"/>
                <w:szCs w:val="24"/>
              </w:rPr>
              <w:t>2.</w:t>
            </w:r>
          </w:p>
        </w:tc>
        <w:tc>
          <w:tcPr>
            <w:tcW w:w="2569" w:type="dxa"/>
            <w:vMerge w:val="restart"/>
          </w:tcPr>
          <w:p w:rsidR="00827A37" w:rsidRPr="0090058D" w:rsidRDefault="00827A37" w:rsidP="003D069B">
            <w:pPr>
              <w:rPr>
                <w:sz w:val="22"/>
                <w:szCs w:val="24"/>
              </w:rPr>
            </w:pPr>
            <w:r w:rsidRPr="0090058D">
              <w:rPr>
                <w:sz w:val="22"/>
                <w:szCs w:val="24"/>
              </w:rPr>
              <w:t>Мероприятие по проведению работ, направленных на предупреждение и ликвидацию стихийных бедствий (показатели 1, 2)</w:t>
            </w:r>
          </w:p>
          <w:p w:rsidR="00827A37" w:rsidRPr="0090058D" w:rsidRDefault="00827A37" w:rsidP="003D069B">
            <w:pPr>
              <w:jc w:val="center"/>
              <w:rPr>
                <w:sz w:val="22"/>
                <w:szCs w:val="24"/>
              </w:rPr>
            </w:pPr>
          </w:p>
        </w:tc>
        <w:tc>
          <w:tcPr>
            <w:tcW w:w="1559" w:type="dxa"/>
            <w:vMerge w:val="restart"/>
          </w:tcPr>
          <w:p w:rsidR="00827A37" w:rsidRPr="0090058D" w:rsidRDefault="00827A37" w:rsidP="003D069B">
            <w:pPr>
              <w:jc w:val="center"/>
              <w:rPr>
                <w:sz w:val="22"/>
                <w:szCs w:val="24"/>
              </w:rPr>
            </w:pPr>
            <w:r w:rsidRPr="0090058D">
              <w:rPr>
                <w:sz w:val="22"/>
                <w:szCs w:val="24"/>
              </w:rPr>
              <w:t xml:space="preserve">муниципальное казенное учреждение Нижневартовского района «Управление по делам гражданской обороны и чрезвычайным ситуациям» (далее − МКУ НВ </w:t>
            </w:r>
            <w:r w:rsidRPr="0090058D">
              <w:rPr>
                <w:sz w:val="22"/>
                <w:szCs w:val="24"/>
              </w:rPr>
              <w:lastRenderedPageBreak/>
              <w:t>«Управление по делам ГО и ЧС»,</w:t>
            </w:r>
          </w:p>
          <w:p w:rsidR="00827A37" w:rsidRPr="0090058D" w:rsidRDefault="00827A37" w:rsidP="003D069B">
            <w:pPr>
              <w:jc w:val="center"/>
              <w:rPr>
                <w:sz w:val="22"/>
                <w:szCs w:val="24"/>
              </w:rPr>
            </w:pPr>
            <w:r w:rsidRPr="0090058D">
              <w:rPr>
                <w:sz w:val="22"/>
                <w:szCs w:val="24"/>
              </w:rPr>
              <w:t>муниципальное казенное учреждение «Управление капитального строительства по застройке Нижневартовского района» (далее −  МКУ «УКС по застройке Нижневартовского района»)</w:t>
            </w:r>
          </w:p>
        </w:tc>
        <w:tc>
          <w:tcPr>
            <w:tcW w:w="975" w:type="dxa"/>
          </w:tcPr>
          <w:p w:rsidR="00827A37" w:rsidRPr="0090058D" w:rsidRDefault="00827A37" w:rsidP="003D069B">
            <w:pPr>
              <w:jc w:val="center"/>
              <w:rPr>
                <w:sz w:val="22"/>
                <w:szCs w:val="24"/>
              </w:rPr>
            </w:pPr>
            <w:r w:rsidRPr="0090058D">
              <w:rPr>
                <w:sz w:val="22"/>
                <w:szCs w:val="24"/>
              </w:rPr>
              <w:lastRenderedPageBreak/>
              <w:t>всего</w:t>
            </w:r>
          </w:p>
        </w:tc>
        <w:tc>
          <w:tcPr>
            <w:tcW w:w="1433" w:type="dxa"/>
            <w:noWrap/>
            <w:tcMar>
              <w:top w:w="0" w:type="dxa"/>
              <w:left w:w="0" w:type="dxa"/>
              <w:bottom w:w="0" w:type="dxa"/>
              <w:right w:w="0" w:type="dxa"/>
            </w:tcMar>
          </w:tcPr>
          <w:p w:rsidR="00827A37" w:rsidRPr="0090058D" w:rsidRDefault="00827A37" w:rsidP="003D069B">
            <w:pPr>
              <w:jc w:val="center"/>
              <w:rPr>
                <w:sz w:val="22"/>
                <w:szCs w:val="24"/>
              </w:rPr>
            </w:pPr>
            <w:r w:rsidRPr="0090058D">
              <w:rPr>
                <w:sz w:val="22"/>
                <w:szCs w:val="24"/>
              </w:rPr>
              <w:t>26138,0</w:t>
            </w:r>
          </w:p>
        </w:tc>
        <w:tc>
          <w:tcPr>
            <w:tcW w:w="975" w:type="dxa"/>
            <w:noWrap/>
            <w:tcMar>
              <w:top w:w="0" w:type="dxa"/>
              <w:left w:w="0" w:type="dxa"/>
              <w:bottom w:w="0" w:type="dxa"/>
              <w:right w:w="0" w:type="dxa"/>
            </w:tcMar>
          </w:tcPr>
          <w:p w:rsidR="00827A37" w:rsidRPr="0090058D" w:rsidRDefault="00827A37" w:rsidP="003D069B">
            <w:pPr>
              <w:jc w:val="center"/>
              <w:rPr>
                <w:sz w:val="22"/>
                <w:szCs w:val="24"/>
              </w:rPr>
            </w:pPr>
            <w:r w:rsidRPr="0090058D">
              <w:rPr>
                <w:sz w:val="22"/>
                <w:szCs w:val="24"/>
              </w:rPr>
              <w:t>2524,2</w:t>
            </w:r>
          </w:p>
        </w:tc>
        <w:tc>
          <w:tcPr>
            <w:tcW w:w="994" w:type="dxa"/>
            <w:tcMar>
              <w:top w:w="0" w:type="dxa"/>
              <w:left w:w="0" w:type="dxa"/>
              <w:bottom w:w="0" w:type="dxa"/>
              <w:right w:w="0" w:type="dxa"/>
            </w:tcMar>
          </w:tcPr>
          <w:p w:rsidR="00827A37" w:rsidRPr="0090058D" w:rsidRDefault="00827A37" w:rsidP="003D069B">
            <w:pPr>
              <w:rPr>
                <w:sz w:val="22"/>
                <w:szCs w:val="24"/>
              </w:rPr>
            </w:pPr>
            <w:r w:rsidRPr="0090058D">
              <w:rPr>
                <w:sz w:val="22"/>
                <w:szCs w:val="24"/>
              </w:rPr>
              <w:t xml:space="preserve">  6090,8</w:t>
            </w:r>
          </w:p>
        </w:tc>
        <w:tc>
          <w:tcPr>
            <w:tcW w:w="1010" w:type="dxa"/>
            <w:noWrap/>
            <w:tcMar>
              <w:top w:w="0" w:type="dxa"/>
              <w:left w:w="0" w:type="dxa"/>
              <w:bottom w:w="0" w:type="dxa"/>
              <w:right w:w="0" w:type="dxa"/>
            </w:tcMar>
          </w:tcPr>
          <w:p w:rsidR="00827A37" w:rsidRPr="0090058D" w:rsidRDefault="00827A37" w:rsidP="003D069B">
            <w:pPr>
              <w:jc w:val="center"/>
              <w:rPr>
                <w:sz w:val="22"/>
                <w:szCs w:val="24"/>
              </w:rPr>
            </w:pPr>
            <w:r w:rsidRPr="0090058D">
              <w:rPr>
                <w:sz w:val="22"/>
                <w:szCs w:val="24"/>
              </w:rPr>
              <w:t>3872,7</w:t>
            </w:r>
          </w:p>
        </w:tc>
        <w:tc>
          <w:tcPr>
            <w:tcW w:w="992" w:type="dxa"/>
            <w:noWrap/>
            <w:tcMar>
              <w:top w:w="0" w:type="dxa"/>
              <w:left w:w="0" w:type="dxa"/>
              <w:bottom w:w="0" w:type="dxa"/>
              <w:right w:w="0" w:type="dxa"/>
            </w:tcMar>
          </w:tcPr>
          <w:p w:rsidR="00827A37" w:rsidRPr="0090058D" w:rsidRDefault="00827A37" w:rsidP="003D069B">
            <w:pPr>
              <w:jc w:val="center"/>
              <w:rPr>
                <w:sz w:val="22"/>
                <w:szCs w:val="24"/>
              </w:rPr>
            </w:pPr>
            <w:r w:rsidRPr="0090058D">
              <w:rPr>
                <w:sz w:val="22"/>
                <w:szCs w:val="24"/>
              </w:rPr>
              <w:t>3872,7</w:t>
            </w:r>
          </w:p>
        </w:tc>
        <w:tc>
          <w:tcPr>
            <w:tcW w:w="992" w:type="dxa"/>
            <w:tcMar>
              <w:top w:w="0" w:type="dxa"/>
              <w:left w:w="0" w:type="dxa"/>
              <w:bottom w:w="0" w:type="dxa"/>
              <w:right w:w="0" w:type="dxa"/>
            </w:tcMar>
          </w:tcPr>
          <w:p w:rsidR="00827A37" w:rsidRPr="0090058D" w:rsidRDefault="00827A37" w:rsidP="003D069B">
            <w:pPr>
              <w:jc w:val="center"/>
              <w:rPr>
                <w:sz w:val="22"/>
                <w:szCs w:val="24"/>
              </w:rPr>
            </w:pPr>
            <w:r w:rsidRPr="0090058D">
              <w:rPr>
                <w:sz w:val="22"/>
                <w:szCs w:val="24"/>
              </w:rPr>
              <w:t>1222,2</w:t>
            </w:r>
          </w:p>
        </w:tc>
        <w:tc>
          <w:tcPr>
            <w:tcW w:w="993" w:type="dxa"/>
          </w:tcPr>
          <w:p w:rsidR="00827A37" w:rsidRPr="0090058D" w:rsidRDefault="00827A37" w:rsidP="003D069B">
            <w:pPr>
              <w:jc w:val="center"/>
              <w:rPr>
                <w:sz w:val="22"/>
                <w:szCs w:val="24"/>
              </w:rPr>
            </w:pPr>
            <w:r w:rsidRPr="0090058D">
              <w:rPr>
                <w:sz w:val="22"/>
                <w:szCs w:val="24"/>
              </w:rPr>
              <w:t>1222,2</w:t>
            </w:r>
          </w:p>
        </w:tc>
        <w:tc>
          <w:tcPr>
            <w:tcW w:w="974" w:type="dxa"/>
            <w:gridSpan w:val="2"/>
          </w:tcPr>
          <w:p w:rsidR="00827A37" w:rsidRPr="0090058D" w:rsidRDefault="00827A37" w:rsidP="003D069B">
            <w:pPr>
              <w:ind w:left="-108"/>
              <w:jc w:val="center"/>
              <w:rPr>
                <w:sz w:val="22"/>
                <w:szCs w:val="24"/>
              </w:rPr>
            </w:pPr>
            <w:r w:rsidRPr="0090058D">
              <w:rPr>
                <w:sz w:val="22"/>
                <w:szCs w:val="24"/>
              </w:rPr>
              <w:t>1222,2</w:t>
            </w:r>
          </w:p>
        </w:tc>
        <w:tc>
          <w:tcPr>
            <w:tcW w:w="928" w:type="dxa"/>
          </w:tcPr>
          <w:p w:rsidR="00827A37" w:rsidRPr="0090058D" w:rsidRDefault="00827A37" w:rsidP="003D069B">
            <w:pPr>
              <w:jc w:val="center"/>
              <w:rPr>
                <w:sz w:val="22"/>
                <w:szCs w:val="24"/>
              </w:rPr>
            </w:pPr>
            <w:r w:rsidRPr="0090058D">
              <w:rPr>
                <w:sz w:val="22"/>
                <w:szCs w:val="24"/>
              </w:rPr>
              <w:t>6111,0</w:t>
            </w:r>
          </w:p>
        </w:tc>
      </w:tr>
      <w:tr w:rsidR="00827A37" w:rsidRPr="0090058D" w:rsidTr="003D069B">
        <w:trPr>
          <w:trHeight w:val="144"/>
          <w:jc w:val="right"/>
        </w:trPr>
        <w:tc>
          <w:tcPr>
            <w:tcW w:w="692" w:type="dxa"/>
            <w:vMerge/>
          </w:tcPr>
          <w:p w:rsidR="00827A37" w:rsidRPr="0090058D" w:rsidRDefault="00827A37" w:rsidP="003D069B">
            <w:pPr>
              <w:jc w:val="center"/>
              <w:rPr>
                <w:sz w:val="22"/>
                <w:szCs w:val="24"/>
              </w:rPr>
            </w:pPr>
          </w:p>
        </w:tc>
        <w:tc>
          <w:tcPr>
            <w:tcW w:w="2569" w:type="dxa"/>
            <w:vMerge/>
          </w:tcPr>
          <w:p w:rsidR="00827A37" w:rsidRPr="0090058D" w:rsidRDefault="00827A37" w:rsidP="003D069B">
            <w:pPr>
              <w:rPr>
                <w:sz w:val="22"/>
                <w:szCs w:val="24"/>
              </w:rPr>
            </w:pPr>
          </w:p>
        </w:tc>
        <w:tc>
          <w:tcPr>
            <w:tcW w:w="1559" w:type="dxa"/>
            <w:vMerge/>
          </w:tcPr>
          <w:p w:rsidR="00827A37" w:rsidRPr="0090058D" w:rsidRDefault="00827A37" w:rsidP="003D069B">
            <w:pPr>
              <w:jc w:val="center"/>
              <w:rPr>
                <w:sz w:val="22"/>
                <w:szCs w:val="24"/>
              </w:rPr>
            </w:pPr>
          </w:p>
        </w:tc>
        <w:tc>
          <w:tcPr>
            <w:tcW w:w="975" w:type="dxa"/>
          </w:tcPr>
          <w:p w:rsidR="00827A37" w:rsidRPr="0090058D" w:rsidRDefault="00827A37" w:rsidP="003D069B">
            <w:pPr>
              <w:jc w:val="center"/>
              <w:rPr>
                <w:sz w:val="22"/>
                <w:szCs w:val="24"/>
              </w:rPr>
            </w:pPr>
            <w:r w:rsidRPr="0090058D">
              <w:rPr>
                <w:sz w:val="22"/>
                <w:szCs w:val="24"/>
              </w:rPr>
              <w:t>местный бюджет</w:t>
            </w:r>
          </w:p>
        </w:tc>
        <w:tc>
          <w:tcPr>
            <w:tcW w:w="1433" w:type="dxa"/>
            <w:noWrap/>
            <w:tcMar>
              <w:top w:w="0" w:type="dxa"/>
              <w:left w:w="0" w:type="dxa"/>
              <w:bottom w:w="0" w:type="dxa"/>
              <w:right w:w="0" w:type="dxa"/>
            </w:tcMar>
          </w:tcPr>
          <w:p w:rsidR="00827A37" w:rsidRPr="0090058D" w:rsidRDefault="00827A37" w:rsidP="003D069B">
            <w:pPr>
              <w:jc w:val="center"/>
              <w:rPr>
                <w:sz w:val="22"/>
                <w:szCs w:val="24"/>
              </w:rPr>
            </w:pPr>
            <w:r w:rsidRPr="0090058D">
              <w:rPr>
                <w:sz w:val="22"/>
                <w:szCs w:val="24"/>
              </w:rPr>
              <w:t>16 006,3</w:t>
            </w:r>
          </w:p>
        </w:tc>
        <w:tc>
          <w:tcPr>
            <w:tcW w:w="975" w:type="dxa"/>
            <w:noWrap/>
            <w:tcMar>
              <w:top w:w="0" w:type="dxa"/>
              <w:left w:w="0" w:type="dxa"/>
              <w:bottom w:w="0" w:type="dxa"/>
              <w:right w:w="0" w:type="dxa"/>
            </w:tcMar>
          </w:tcPr>
          <w:p w:rsidR="00827A37" w:rsidRPr="0090058D" w:rsidRDefault="00827A37" w:rsidP="003D069B">
            <w:pPr>
              <w:jc w:val="center"/>
              <w:rPr>
                <w:sz w:val="22"/>
                <w:szCs w:val="24"/>
              </w:rPr>
            </w:pPr>
            <w:r w:rsidRPr="0090058D">
              <w:rPr>
                <w:sz w:val="22"/>
                <w:szCs w:val="24"/>
              </w:rPr>
              <w:t>1359,0</w:t>
            </w:r>
          </w:p>
        </w:tc>
        <w:tc>
          <w:tcPr>
            <w:tcW w:w="994" w:type="dxa"/>
            <w:tcMar>
              <w:top w:w="0" w:type="dxa"/>
              <w:left w:w="0" w:type="dxa"/>
              <w:bottom w:w="0" w:type="dxa"/>
              <w:right w:w="0" w:type="dxa"/>
            </w:tcMar>
          </w:tcPr>
          <w:p w:rsidR="00827A37" w:rsidRPr="0090058D" w:rsidRDefault="00827A37" w:rsidP="003D069B">
            <w:pPr>
              <w:jc w:val="center"/>
              <w:rPr>
                <w:sz w:val="22"/>
                <w:szCs w:val="24"/>
              </w:rPr>
            </w:pPr>
            <w:r w:rsidRPr="0090058D">
              <w:rPr>
                <w:sz w:val="22"/>
                <w:szCs w:val="24"/>
              </w:rPr>
              <w:t>3111,9</w:t>
            </w:r>
          </w:p>
        </w:tc>
        <w:tc>
          <w:tcPr>
            <w:tcW w:w="1010" w:type="dxa"/>
            <w:noWrap/>
            <w:tcMar>
              <w:top w:w="0" w:type="dxa"/>
              <w:left w:w="0" w:type="dxa"/>
              <w:bottom w:w="0" w:type="dxa"/>
              <w:right w:w="0" w:type="dxa"/>
            </w:tcMar>
          </w:tcPr>
          <w:p w:rsidR="00827A37" w:rsidRPr="0090058D" w:rsidRDefault="00827A37" w:rsidP="003D069B">
            <w:pPr>
              <w:jc w:val="center"/>
              <w:rPr>
                <w:sz w:val="22"/>
                <w:szCs w:val="24"/>
              </w:rPr>
            </w:pPr>
            <w:r w:rsidRPr="0090058D">
              <w:rPr>
                <w:sz w:val="22"/>
                <w:szCs w:val="24"/>
              </w:rPr>
              <w:t>878,9</w:t>
            </w:r>
          </w:p>
        </w:tc>
        <w:tc>
          <w:tcPr>
            <w:tcW w:w="992" w:type="dxa"/>
            <w:noWrap/>
            <w:tcMar>
              <w:top w:w="0" w:type="dxa"/>
              <w:left w:w="0" w:type="dxa"/>
              <w:bottom w:w="0" w:type="dxa"/>
              <w:right w:w="0" w:type="dxa"/>
            </w:tcMar>
          </w:tcPr>
          <w:p w:rsidR="00827A37" w:rsidRPr="0090058D" w:rsidRDefault="00827A37" w:rsidP="003D069B">
            <w:pPr>
              <w:jc w:val="center"/>
              <w:rPr>
                <w:sz w:val="22"/>
                <w:szCs w:val="24"/>
              </w:rPr>
            </w:pPr>
            <w:r w:rsidRPr="0090058D">
              <w:rPr>
                <w:sz w:val="22"/>
                <w:szCs w:val="24"/>
              </w:rPr>
              <w:t>878,9</w:t>
            </w:r>
          </w:p>
        </w:tc>
        <w:tc>
          <w:tcPr>
            <w:tcW w:w="992" w:type="dxa"/>
            <w:tcMar>
              <w:top w:w="0" w:type="dxa"/>
              <w:left w:w="0" w:type="dxa"/>
              <w:bottom w:w="0" w:type="dxa"/>
              <w:right w:w="0" w:type="dxa"/>
            </w:tcMar>
          </w:tcPr>
          <w:p w:rsidR="00827A37" w:rsidRPr="0090058D" w:rsidRDefault="00827A37" w:rsidP="003D069B">
            <w:pPr>
              <w:jc w:val="center"/>
              <w:rPr>
                <w:sz w:val="22"/>
                <w:szCs w:val="24"/>
              </w:rPr>
            </w:pPr>
            <w:r w:rsidRPr="0090058D">
              <w:rPr>
                <w:sz w:val="22"/>
                <w:szCs w:val="24"/>
              </w:rPr>
              <w:t>1222,2</w:t>
            </w:r>
          </w:p>
        </w:tc>
        <w:tc>
          <w:tcPr>
            <w:tcW w:w="993" w:type="dxa"/>
          </w:tcPr>
          <w:p w:rsidR="00827A37" w:rsidRPr="0090058D" w:rsidRDefault="00827A37" w:rsidP="003D069B">
            <w:pPr>
              <w:jc w:val="center"/>
              <w:rPr>
                <w:sz w:val="22"/>
                <w:szCs w:val="24"/>
              </w:rPr>
            </w:pPr>
            <w:r w:rsidRPr="0090058D">
              <w:rPr>
                <w:sz w:val="22"/>
                <w:szCs w:val="24"/>
              </w:rPr>
              <w:t>1222,2</w:t>
            </w:r>
          </w:p>
        </w:tc>
        <w:tc>
          <w:tcPr>
            <w:tcW w:w="974" w:type="dxa"/>
            <w:gridSpan w:val="2"/>
          </w:tcPr>
          <w:p w:rsidR="00827A37" w:rsidRPr="0090058D" w:rsidRDefault="00827A37" w:rsidP="003D069B">
            <w:pPr>
              <w:jc w:val="center"/>
              <w:rPr>
                <w:sz w:val="22"/>
                <w:szCs w:val="24"/>
              </w:rPr>
            </w:pPr>
            <w:r w:rsidRPr="0090058D">
              <w:rPr>
                <w:sz w:val="22"/>
                <w:szCs w:val="24"/>
              </w:rPr>
              <w:t>1222,2</w:t>
            </w:r>
          </w:p>
        </w:tc>
        <w:tc>
          <w:tcPr>
            <w:tcW w:w="928" w:type="dxa"/>
          </w:tcPr>
          <w:p w:rsidR="00827A37" w:rsidRPr="0090058D" w:rsidRDefault="00827A37" w:rsidP="003D069B">
            <w:pPr>
              <w:jc w:val="center"/>
              <w:rPr>
                <w:sz w:val="22"/>
                <w:szCs w:val="24"/>
              </w:rPr>
            </w:pPr>
            <w:r w:rsidRPr="0090058D">
              <w:rPr>
                <w:sz w:val="22"/>
                <w:szCs w:val="24"/>
              </w:rPr>
              <w:t>6111,0</w:t>
            </w:r>
          </w:p>
        </w:tc>
      </w:tr>
      <w:tr w:rsidR="00827A37" w:rsidRPr="0090058D" w:rsidTr="003D069B">
        <w:trPr>
          <w:trHeight w:val="144"/>
          <w:jc w:val="right"/>
        </w:trPr>
        <w:tc>
          <w:tcPr>
            <w:tcW w:w="692" w:type="dxa"/>
            <w:vMerge/>
          </w:tcPr>
          <w:p w:rsidR="00827A37" w:rsidRPr="0090058D" w:rsidRDefault="00827A37" w:rsidP="003D069B">
            <w:pPr>
              <w:jc w:val="center"/>
              <w:rPr>
                <w:sz w:val="22"/>
                <w:szCs w:val="24"/>
              </w:rPr>
            </w:pPr>
          </w:p>
        </w:tc>
        <w:tc>
          <w:tcPr>
            <w:tcW w:w="2569" w:type="dxa"/>
            <w:vMerge/>
          </w:tcPr>
          <w:p w:rsidR="00827A37" w:rsidRPr="0090058D" w:rsidRDefault="00827A37" w:rsidP="003D069B">
            <w:pPr>
              <w:rPr>
                <w:sz w:val="22"/>
                <w:szCs w:val="24"/>
              </w:rPr>
            </w:pPr>
          </w:p>
        </w:tc>
        <w:tc>
          <w:tcPr>
            <w:tcW w:w="1559" w:type="dxa"/>
            <w:vMerge/>
          </w:tcPr>
          <w:p w:rsidR="00827A37" w:rsidRPr="0090058D" w:rsidRDefault="00827A37" w:rsidP="003D069B">
            <w:pPr>
              <w:jc w:val="center"/>
              <w:rPr>
                <w:sz w:val="22"/>
                <w:szCs w:val="24"/>
              </w:rPr>
            </w:pPr>
          </w:p>
        </w:tc>
        <w:tc>
          <w:tcPr>
            <w:tcW w:w="975" w:type="dxa"/>
          </w:tcPr>
          <w:p w:rsidR="00827A37" w:rsidRPr="0090058D" w:rsidRDefault="00827A37" w:rsidP="003D069B">
            <w:pPr>
              <w:jc w:val="center"/>
              <w:rPr>
                <w:sz w:val="22"/>
                <w:szCs w:val="24"/>
              </w:rPr>
            </w:pPr>
            <w:r w:rsidRPr="0090058D">
              <w:rPr>
                <w:sz w:val="22"/>
                <w:szCs w:val="24"/>
              </w:rPr>
              <w:t>бюджет автономного округа</w:t>
            </w:r>
          </w:p>
        </w:tc>
        <w:tc>
          <w:tcPr>
            <w:tcW w:w="1433" w:type="dxa"/>
            <w:noWrap/>
            <w:tcMar>
              <w:top w:w="0" w:type="dxa"/>
              <w:left w:w="0" w:type="dxa"/>
              <w:bottom w:w="0" w:type="dxa"/>
              <w:right w:w="0" w:type="dxa"/>
            </w:tcMar>
          </w:tcPr>
          <w:p w:rsidR="00827A37" w:rsidRPr="0090058D" w:rsidRDefault="00827A37" w:rsidP="003D069B">
            <w:pPr>
              <w:jc w:val="center"/>
              <w:rPr>
                <w:sz w:val="22"/>
                <w:szCs w:val="24"/>
              </w:rPr>
            </w:pPr>
            <w:r w:rsidRPr="0090058D">
              <w:rPr>
                <w:sz w:val="22"/>
                <w:szCs w:val="24"/>
              </w:rPr>
              <w:t>10131,7</w:t>
            </w:r>
          </w:p>
        </w:tc>
        <w:tc>
          <w:tcPr>
            <w:tcW w:w="975" w:type="dxa"/>
            <w:noWrap/>
            <w:tcMar>
              <w:top w:w="0" w:type="dxa"/>
              <w:left w:w="0" w:type="dxa"/>
              <w:bottom w:w="0" w:type="dxa"/>
              <w:right w:w="0" w:type="dxa"/>
            </w:tcMar>
          </w:tcPr>
          <w:p w:rsidR="00827A37" w:rsidRPr="0090058D" w:rsidRDefault="00827A37" w:rsidP="003D069B">
            <w:pPr>
              <w:jc w:val="center"/>
              <w:rPr>
                <w:sz w:val="22"/>
                <w:szCs w:val="24"/>
              </w:rPr>
            </w:pPr>
            <w:r w:rsidRPr="0090058D">
              <w:rPr>
                <w:sz w:val="22"/>
                <w:szCs w:val="24"/>
              </w:rPr>
              <w:t>1165,2</w:t>
            </w:r>
          </w:p>
        </w:tc>
        <w:tc>
          <w:tcPr>
            <w:tcW w:w="994" w:type="dxa"/>
            <w:tcMar>
              <w:top w:w="0" w:type="dxa"/>
              <w:left w:w="0" w:type="dxa"/>
              <w:bottom w:w="0" w:type="dxa"/>
              <w:right w:w="0" w:type="dxa"/>
            </w:tcMar>
          </w:tcPr>
          <w:p w:rsidR="00827A37" w:rsidRPr="0090058D" w:rsidRDefault="00827A37" w:rsidP="003D069B">
            <w:pPr>
              <w:jc w:val="center"/>
              <w:rPr>
                <w:sz w:val="22"/>
                <w:szCs w:val="24"/>
              </w:rPr>
            </w:pPr>
            <w:r w:rsidRPr="0090058D">
              <w:rPr>
                <w:sz w:val="22"/>
                <w:szCs w:val="24"/>
              </w:rPr>
              <w:t>2978,9</w:t>
            </w:r>
          </w:p>
        </w:tc>
        <w:tc>
          <w:tcPr>
            <w:tcW w:w="1010" w:type="dxa"/>
            <w:noWrap/>
            <w:tcMar>
              <w:top w:w="0" w:type="dxa"/>
              <w:left w:w="0" w:type="dxa"/>
              <w:bottom w:w="0" w:type="dxa"/>
              <w:right w:w="0" w:type="dxa"/>
            </w:tcMar>
          </w:tcPr>
          <w:p w:rsidR="00827A37" w:rsidRPr="0090058D" w:rsidRDefault="00827A37" w:rsidP="003D069B">
            <w:pPr>
              <w:jc w:val="center"/>
              <w:rPr>
                <w:sz w:val="22"/>
                <w:szCs w:val="24"/>
              </w:rPr>
            </w:pPr>
            <w:r w:rsidRPr="0090058D">
              <w:rPr>
                <w:sz w:val="22"/>
                <w:szCs w:val="24"/>
              </w:rPr>
              <w:t>2993,8</w:t>
            </w:r>
          </w:p>
        </w:tc>
        <w:tc>
          <w:tcPr>
            <w:tcW w:w="992" w:type="dxa"/>
            <w:noWrap/>
            <w:tcMar>
              <w:top w:w="0" w:type="dxa"/>
              <w:left w:w="0" w:type="dxa"/>
              <w:bottom w:w="0" w:type="dxa"/>
              <w:right w:w="0" w:type="dxa"/>
            </w:tcMar>
          </w:tcPr>
          <w:p w:rsidR="00827A37" w:rsidRPr="0090058D" w:rsidRDefault="00827A37" w:rsidP="003D069B">
            <w:pPr>
              <w:jc w:val="center"/>
              <w:rPr>
                <w:sz w:val="22"/>
                <w:szCs w:val="24"/>
              </w:rPr>
            </w:pPr>
            <w:r w:rsidRPr="0090058D">
              <w:rPr>
                <w:sz w:val="22"/>
                <w:szCs w:val="24"/>
              </w:rPr>
              <w:t>2993,8</w:t>
            </w:r>
          </w:p>
        </w:tc>
        <w:tc>
          <w:tcPr>
            <w:tcW w:w="992" w:type="dxa"/>
            <w:tcMar>
              <w:top w:w="0" w:type="dxa"/>
              <w:left w:w="0" w:type="dxa"/>
              <w:bottom w:w="0" w:type="dxa"/>
              <w:right w:w="0" w:type="dxa"/>
            </w:tcMar>
          </w:tcPr>
          <w:p w:rsidR="00827A37" w:rsidRPr="0090058D" w:rsidRDefault="00827A37" w:rsidP="003D069B">
            <w:pPr>
              <w:jc w:val="center"/>
              <w:rPr>
                <w:sz w:val="22"/>
                <w:szCs w:val="24"/>
              </w:rPr>
            </w:pPr>
            <w:r w:rsidRPr="0090058D">
              <w:rPr>
                <w:sz w:val="22"/>
                <w:szCs w:val="24"/>
              </w:rPr>
              <w:t>0,0</w:t>
            </w:r>
          </w:p>
        </w:tc>
        <w:tc>
          <w:tcPr>
            <w:tcW w:w="993" w:type="dxa"/>
          </w:tcPr>
          <w:p w:rsidR="00827A37" w:rsidRPr="0090058D" w:rsidRDefault="00827A37" w:rsidP="003D069B">
            <w:pPr>
              <w:jc w:val="center"/>
              <w:rPr>
                <w:sz w:val="22"/>
                <w:szCs w:val="24"/>
              </w:rPr>
            </w:pPr>
            <w:r w:rsidRPr="0090058D">
              <w:rPr>
                <w:sz w:val="22"/>
                <w:szCs w:val="24"/>
              </w:rPr>
              <w:t>0,0</w:t>
            </w:r>
          </w:p>
        </w:tc>
        <w:tc>
          <w:tcPr>
            <w:tcW w:w="974" w:type="dxa"/>
            <w:gridSpan w:val="2"/>
          </w:tcPr>
          <w:p w:rsidR="00827A37" w:rsidRPr="0090058D" w:rsidRDefault="00827A37" w:rsidP="003D069B">
            <w:pPr>
              <w:jc w:val="center"/>
              <w:rPr>
                <w:sz w:val="22"/>
                <w:szCs w:val="24"/>
              </w:rPr>
            </w:pPr>
            <w:r w:rsidRPr="0090058D">
              <w:rPr>
                <w:sz w:val="22"/>
                <w:szCs w:val="24"/>
              </w:rPr>
              <w:t>0,0</w:t>
            </w:r>
          </w:p>
        </w:tc>
        <w:tc>
          <w:tcPr>
            <w:tcW w:w="928" w:type="dxa"/>
          </w:tcPr>
          <w:p w:rsidR="00827A37" w:rsidRPr="0090058D" w:rsidRDefault="00827A37" w:rsidP="003D069B">
            <w:pPr>
              <w:jc w:val="center"/>
              <w:rPr>
                <w:sz w:val="22"/>
                <w:szCs w:val="24"/>
              </w:rPr>
            </w:pPr>
            <w:r w:rsidRPr="0090058D">
              <w:rPr>
                <w:sz w:val="22"/>
                <w:szCs w:val="24"/>
              </w:rPr>
              <w:t>0,0</w:t>
            </w:r>
          </w:p>
        </w:tc>
      </w:tr>
      <w:tr w:rsidR="00827A37" w:rsidRPr="0090058D" w:rsidTr="003D069B">
        <w:trPr>
          <w:trHeight w:val="144"/>
          <w:jc w:val="right"/>
        </w:trPr>
        <w:tc>
          <w:tcPr>
            <w:tcW w:w="692" w:type="dxa"/>
            <w:vMerge w:val="restart"/>
          </w:tcPr>
          <w:p w:rsidR="00827A37" w:rsidRPr="0090058D" w:rsidRDefault="00827A37" w:rsidP="003D069B">
            <w:pPr>
              <w:jc w:val="center"/>
              <w:rPr>
                <w:sz w:val="22"/>
                <w:szCs w:val="24"/>
              </w:rPr>
            </w:pPr>
            <w:r w:rsidRPr="0090058D">
              <w:rPr>
                <w:sz w:val="22"/>
                <w:szCs w:val="24"/>
              </w:rPr>
              <w:t>2.7.</w:t>
            </w:r>
          </w:p>
          <w:p w:rsidR="00827A37" w:rsidRPr="0090058D" w:rsidRDefault="00827A37" w:rsidP="003D069B">
            <w:pPr>
              <w:rPr>
                <w:sz w:val="22"/>
                <w:szCs w:val="24"/>
              </w:rPr>
            </w:pPr>
          </w:p>
        </w:tc>
        <w:tc>
          <w:tcPr>
            <w:tcW w:w="2569" w:type="dxa"/>
            <w:vMerge w:val="restart"/>
          </w:tcPr>
          <w:p w:rsidR="00827A37" w:rsidRPr="0090058D" w:rsidRDefault="00827A37" w:rsidP="003D069B">
            <w:pPr>
              <w:rPr>
                <w:sz w:val="22"/>
                <w:szCs w:val="24"/>
              </w:rPr>
            </w:pPr>
            <w:r w:rsidRPr="0090058D">
              <w:rPr>
                <w:sz w:val="22"/>
                <w:szCs w:val="24"/>
              </w:rPr>
              <w:t xml:space="preserve">Проведение мероприятий по обработке территорий путем дезинсекции, включая акарицидные и ларвицидные обработки, и дератизации  населенных пунктов района                           </w:t>
            </w:r>
          </w:p>
          <w:p w:rsidR="00827A37" w:rsidRPr="0090058D" w:rsidRDefault="00827A37" w:rsidP="003D069B">
            <w:pPr>
              <w:rPr>
                <w:sz w:val="22"/>
                <w:szCs w:val="24"/>
              </w:rPr>
            </w:pPr>
          </w:p>
        </w:tc>
        <w:tc>
          <w:tcPr>
            <w:tcW w:w="1559" w:type="dxa"/>
            <w:vMerge w:val="restart"/>
          </w:tcPr>
          <w:p w:rsidR="00827A37" w:rsidRPr="0090058D" w:rsidRDefault="00827A37" w:rsidP="003D069B">
            <w:pPr>
              <w:jc w:val="center"/>
              <w:rPr>
                <w:sz w:val="22"/>
                <w:szCs w:val="24"/>
              </w:rPr>
            </w:pPr>
            <w:r w:rsidRPr="0090058D">
              <w:rPr>
                <w:sz w:val="22"/>
                <w:szCs w:val="24"/>
              </w:rPr>
              <w:t>МКУ НВ «Управление по делам ГО и ЧС»</w:t>
            </w:r>
          </w:p>
          <w:p w:rsidR="00827A37" w:rsidRPr="0090058D" w:rsidRDefault="00827A37" w:rsidP="003D069B">
            <w:pPr>
              <w:jc w:val="center"/>
              <w:rPr>
                <w:sz w:val="22"/>
                <w:szCs w:val="24"/>
              </w:rPr>
            </w:pPr>
            <w:r w:rsidRPr="0090058D">
              <w:rPr>
                <w:sz w:val="22"/>
                <w:szCs w:val="24"/>
              </w:rPr>
              <w:t>МКУ НВ «Управление по делам ГО и ЧС»</w:t>
            </w:r>
          </w:p>
          <w:p w:rsidR="00827A37" w:rsidRPr="0090058D" w:rsidRDefault="00827A37" w:rsidP="003D069B">
            <w:pPr>
              <w:jc w:val="center"/>
              <w:rPr>
                <w:sz w:val="22"/>
                <w:szCs w:val="24"/>
              </w:rPr>
            </w:pPr>
          </w:p>
        </w:tc>
        <w:tc>
          <w:tcPr>
            <w:tcW w:w="975" w:type="dxa"/>
          </w:tcPr>
          <w:p w:rsidR="00827A37" w:rsidRPr="0090058D" w:rsidRDefault="00827A37" w:rsidP="003D069B">
            <w:pPr>
              <w:jc w:val="center"/>
              <w:rPr>
                <w:sz w:val="22"/>
                <w:szCs w:val="24"/>
              </w:rPr>
            </w:pPr>
            <w:r w:rsidRPr="0090058D">
              <w:rPr>
                <w:sz w:val="22"/>
                <w:szCs w:val="24"/>
              </w:rPr>
              <w:t>всего</w:t>
            </w:r>
          </w:p>
        </w:tc>
        <w:tc>
          <w:tcPr>
            <w:tcW w:w="1433" w:type="dxa"/>
            <w:noWrap/>
            <w:tcMar>
              <w:top w:w="0" w:type="dxa"/>
              <w:left w:w="0" w:type="dxa"/>
              <w:bottom w:w="0" w:type="dxa"/>
              <w:right w:w="0" w:type="dxa"/>
            </w:tcMar>
          </w:tcPr>
          <w:p w:rsidR="00827A37" w:rsidRPr="0090058D" w:rsidRDefault="00827A37" w:rsidP="003D069B">
            <w:pPr>
              <w:jc w:val="center"/>
              <w:rPr>
                <w:sz w:val="22"/>
                <w:szCs w:val="24"/>
              </w:rPr>
            </w:pPr>
            <w:r w:rsidRPr="0090058D">
              <w:rPr>
                <w:sz w:val="22"/>
                <w:szCs w:val="24"/>
              </w:rPr>
              <w:t>10131,7</w:t>
            </w:r>
          </w:p>
        </w:tc>
        <w:tc>
          <w:tcPr>
            <w:tcW w:w="975" w:type="dxa"/>
            <w:noWrap/>
            <w:tcMar>
              <w:top w:w="0" w:type="dxa"/>
              <w:left w:w="0" w:type="dxa"/>
              <w:bottom w:w="0" w:type="dxa"/>
              <w:right w:w="0" w:type="dxa"/>
            </w:tcMar>
          </w:tcPr>
          <w:p w:rsidR="00827A37" w:rsidRPr="0090058D" w:rsidRDefault="00827A37" w:rsidP="003D069B">
            <w:pPr>
              <w:jc w:val="center"/>
              <w:rPr>
                <w:sz w:val="22"/>
                <w:szCs w:val="24"/>
              </w:rPr>
            </w:pPr>
            <w:r w:rsidRPr="0090058D">
              <w:rPr>
                <w:sz w:val="22"/>
                <w:szCs w:val="24"/>
              </w:rPr>
              <w:t>1165,2</w:t>
            </w:r>
          </w:p>
        </w:tc>
        <w:tc>
          <w:tcPr>
            <w:tcW w:w="994" w:type="dxa"/>
            <w:tcMar>
              <w:top w:w="0" w:type="dxa"/>
              <w:left w:w="0" w:type="dxa"/>
              <w:bottom w:w="0" w:type="dxa"/>
              <w:right w:w="0" w:type="dxa"/>
            </w:tcMar>
          </w:tcPr>
          <w:p w:rsidR="00827A37" w:rsidRPr="0090058D" w:rsidRDefault="00827A37" w:rsidP="003D069B">
            <w:pPr>
              <w:jc w:val="center"/>
              <w:rPr>
                <w:sz w:val="22"/>
                <w:szCs w:val="24"/>
              </w:rPr>
            </w:pPr>
            <w:r w:rsidRPr="0090058D">
              <w:rPr>
                <w:sz w:val="22"/>
                <w:szCs w:val="24"/>
              </w:rPr>
              <w:t>2978,9</w:t>
            </w:r>
          </w:p>
        </w:tc>
        <w:tc>
          <w:tcPr>
            <w:tcW w:w="1010" w:type="dxa"/>
            <w:noWrap/>
            <w:tcMar>
              <w:top w:w="0" w:type="dxa"/>
              <w:left w:w="0" w:type="dxa"/>
              <w:bottom w:w="0" w:type="dxa"/>
              <w:right w:w="0" w:type="dxa"/>
            </w:tcMar>
          </w:tcPr>
          <w:p w:rsidR="00827A37" w:rsidRPr="0090058D" w:rsidRDefault="00827A37" w:rsidP="003D069B">
            <w:pPr>
              <w:jc w:val="center"/>
              <w:rPr>
                <w:sz w:val="22"/>
                <w:szCs w:val="24"/>
              </w:rPr>
            </w:pPr>
            <w:r w:rsidRPr="0090058D">
              <w:rPr>
                <w:sz w:val="22"/>
                <w:szCs w:val="24"/>
              </w:rPr>
              <w:t>2993,8</w:t>
            </w:r>
          </w:p>
        </w:tc>
        <w:tc>
          <w:tcPr>
            <w:tcW w:w="992" w:type="dxa"/>
            <w:noWrap/>
            <w:tcMar>
              <w:top w:w="0" w:type="dxa"/>
              <w:left w:w="0" w:type="dxa"/>
              <w:bottom w:w="0" w:type="dxa"/>
              <w:right w:w="0" w:type="dxa"/>
            </w:tcMar>
          </w:tcPr>
          <w:p w:rsidR="00827A37" w:rsidRPr="0090058D" w:rsidRDefault="00827A37" w:rsidP="003D069B">
            <w:pPr>
              <w:jc w:val="center"/>
              <w:rPr>
                <w:sz w:val="22"/>
                <w:szCs w:val="24"/>
              </w:rPr>
            </w:pPr>
            <w:r w:rsidRPr="0090058D">
              <w:rPr>
                <w:sz w:val="22"/>
                <w:szCs w:val="24"/>
              </w:rPr>
              <w:t>2993,8</w:t>
            </w:r>
          </w:p>
        </w:tc>
        <w:tc>
          <w:tcPr>
            <w:tcW w:w="992" w:type="dxa"/>
            <w:tcMar>
              <w:top w:w="0" w:type="dxa"/>
              <w:left w:w="0" w:type="dxa"/>
              <w:bottom w:w="0" w:type="dxa"/>
              <w:right w:w="0" w:type="dxa"/>
            </w:tcMar>
          </w:tcPr>
          <w:p w:rsidR="00827A37" w:rsidRPr="0090058D" w:rsidRDefault="00827A37" w:rsidP="003D069B">
            <w:pPr>
              <w:jc w:val="center"/>
              <w:rPr>
                <w:sz w:val="22"/>
                <w:szCs w:val="24"/>
              </w:rPr>
            </w:pPr>
            <w:r w:rsidRPr="0090058D">
              <w:rPr>
                <w:sz w:val="22"/>
                <w:szCs w:val="24"/>
              </w:rPr>
              <w:t>0,0</w:t>
            </w:r>
          </w:p>
        </w:tc>
        <w:tc>
          <w:tcPr>
            <w:tcW w:w="993" w:type="dxa"/>
          </w:tcPr>
          <w:p w:rsidR="00827A37" w:rsidRPr="0090058D" w:rsidRDefault="00827A37" w:rsidP="003D069B">
            <w:pPr>
              <w:jc w:val="center"/>
              <w:rPr>
                <w:sz w:val="22"/>
                <w:szCs w:val="24"/>
              </w:rPr>
            </w:pPr>
            <w:r w:rsidRPr="0090058D">
              <w:rPr>
                <w:sz w:val="22"/>
                <w:szCs w:val="24"/>
              </w:rPr>
              <w:t>0,0</w:t>
            </w:r>
          </w:p>
        </w:tc>
        <w:tc>
          <w:tcPr>
            <w:tcW w:w="974" w:type="dxa"/>
            <w:gridSpan w:val="2"/>
          </w:tcPr>
          <w:p w:rsidR="00827A37" w:rsidRPr="0090058D" w:rsidRDefault="00827A37" w:rsidP="003D069B">
            <w:pPr>
              <w:jc w:val="center"/>
              <w:rPr>
                <w:sz w:val="22"/>
                <w:szCs w:val="24"/>
              </w:rPr>
            </w:pPr>
            <w:r w:rsidRPr="0090058D">
              <w:rPr>
                <w:sz w:val="22"/>
                <w:szCs w:val="24"/>
              </w:rPr>
              <w:t>0,0</w:t>
            </w:r>
          </w:p>
        </w:tc>
        <w:tc>
          <w:tcPr>
            <w:tcW w:w="928" w:type="dxa"/>
          </w:tcPr>
          <w:p w:rsidR="00827A37" w:rsidRPr="0090058D" w:rsidRDefault="00827A37" w:rsidP="003D069B">
            <w:pPr>
              <w:jc w:val="center"/>
              <w:rPr>
                <w:sz w:val="22"/>
                <w:szCs w:val="24"/>
              </w:rPr>
            </w:pPr>
            <w:r w:rsidRPr="0090058D">
              <w:rPr>
                <w:sz w:val="22"/>
                <w:szCs w:val="24"/>
              </w:rPr>
              <w:t>0,0</w:t>
            </w:r>
          </w:p>
        </w:tc>
      </w:tr>
      <w:tr w:rsidR="00827A37" w:rsidRPr="0090058D" w:rsidTr="003D069B">
        <w:trPr>
          <w:trHeight w:val="144"/>
          <w:jc w:val="right"/>
        </w:trPr>
        <w:tc>
          <w:tcPr>
            <w:tcW w:w="692" w:type="dxa"/>
            <w:vMerge/>
          </w:tcPr>
          <w:p w:rsidR="00827A37" w:rsidRPr="0090058D" w:rsidRDefault="00827A37" w:rsidP="003D069B">
            <w:pPr>
              <w:jc w:val="center"/>
              <w:rPr>
                <w:sz w:val="22"/>
                <w:szCs w:val="24"/>
              </w:rPr>
            </w:pPr>
          </w:p>
        </w:tc>
        <w:tc>
          <w:tcPr>
            <w:tcW w:w="2569" w:type="dxa"/>
            <w:vMerge/>
          </w:tcPr>
          <w:p w:rsidR="00827A37" w:rsidRPr="0090058D" w:rsidRDefault="00827A37" w:rsidP="003D069B">
            <w:pPr>
              <w:jc w:val="center"/>
              <w:rPr>
                <w:sz w:val="22"/>
                <w:szCs w:val="24"/>
              </w:rPr>
            </w:pPr>
          </w:p>
        </w:tc>
        <w:tc>
          <w:tcPr>
            <w:tcW w:w="1559" w:type="dxa"/>
            <w:vMerge/>
          </w:tcPr>
          <w:p w:rsidR="00827A37" w:rsidRPr="0090058D" w:rsidRDefault="00827A37" w:rsidP="003D069B">
            <w:pPr>
              <w:jc w:val="center"/>
              <w:rPr>
                <w:sz w:val="22"/>
                <w:szCs w:val="24"/>
              </w:rPr>
            </w:pPr>
          </w:p>
        </w:tc>
        <w:tc>
          <w:tcPr>
            <w:tcW w:w="975" w:type="dxa"/>
          </w:tcPr>
          <w:p w:rsidR="00827A37" w:rsidRPr="0090058D" w:rsidRDefault="00827A37" w:rsidP="003D069B">
            <w:pPr>
              <w:jc w:val="center"/>
              <w:rPr>
                <w:sz w:val="22"/>
                <w:szCs w:val="24"/>
              </w:rPr>
            </w:pPr>
            <w:r w:rsidRPr="0090058D">
              <w:rPr>
                <w:sz w:val="22"/>
                <w:szCs w:val="24"/>
              </w:rPr>
              <w:t>бюджет автономного округа</w:t>
            </w:r>
          </w:p>
        </w:tc>
        <w:tc>
          <w:tcPr>
            <w:tcW w:w="1433" w:type="dxa"/>
            <w:noWrap/>
            <w:tcMar>
              <w:top w:w="0" w:type="dxa"/>
              <w:left w:w="0" w:type="dxa"/>
              <w:bottom w:w="0" w:type="dxa"/>
              <w:right w:w="0" w:type="dxa"/>
            </w:tcMar>
          </w:tcPr>
          <w:p w:rsidR="00827A37" w:rsidRPr="0090058D" w:rsidRDefault="00827A37" w:rsidP="003D069B">
            <w:pPr>
              <w:jc w:val="center"/>
              <w:rPr>
                <w:sz w:val="22"/>
                <w:szCs w:val="24"/>
              </w:rPr>
            </w:pPr>
            <w:r w:rsidRPr="0090058D">
              <w:rPr>
                <w:sz w:val="22"/>
                <w:szCs w:val="24"/>
              </w:rPr>
              <w:t>10131,7</w:t>
            </w:r>
          </w:p>
        </w:tc>
        <w:tc>
          <w:tcPr>
            <w:tcW w:w="975" w:type="dxa"/>
            <w:noWrap/>
            <w:tcMar>
              <w:top w:w="0" w:type="dxa"/>
              <w:left w:w="0" w:type="dxa"/>
              <w:bottom w:w="0" w:type="dxa"/>
              <w:right w:w="0" w:type="dxa"/>
            </w:tcMar>
          </w:tcPr>
          <w:p w:rsidR="00827A37" w:rsidRPr="0090058D" w:rsidRDefault="00827A37" w:rsidP="003D069B">
            <w:pPr>
              <w:jc w:val="center"/>
              <w:rPr>
                <w:sz w:val="22"/>
                <w:szCs w:val="24"/>
              </w:rPr>
            </w:pPr>
            <w:r w:rsidRPr="0090058D">
              <w:rPr>
                <w:sz w:val="22"/>
                <w:szCs w:val="24"/>
              </w:rPr>
              <w:t>1165,2</w:t>
            </w:r>
          </w:p>
          <w:p w:rsidR="00827A37" w:rsidRPr="0090058D" w:rsidRDefault="00827A37" w:rsidP="003D069B">
            <w:pPr>
              <w:rPr>
                <w:sz w:val="22"/>
                <w:szCs w:val="24"/>
              </w:rPr>
            </w:pPr>
          </w:p>
          <w:p w:rsidR="00827A37" w:rsidRPr="0090058D" w:rsidRDefault="00827A37" w:rsidP="003D069B">
            <w:pPr>
              <w:rPr>
                <w:sz w:val="22"/>
                <w:szCs w:val="24"/>
              </w:rPr>
            </w:pPr>
          </w:p>
          <w:p w:rsidR="00827A37" w:rsidRPr="0090058D" w:rsidRDefault="00827A37" w:rsidP="003D069B">
            <w:pPr>
              <w:jc w:val="center"/>
              <w:rPr>
                <w:sz w:val="22"/>
                <w:szCs w:val="24"/>
              </w:rPr>
            </w:pPr>
          </w:p>
        </w:tc>
        <w:tc>
          <w:tcPr>
            <w:tcW w:w="994" w:type="dxa"/>
            <w:tcMar>
              <w:top w:w="0" w:type="dxa"/>
              <w:left w:w="0" w:type="dxa"/>
              <w:bottom w:w="0" w:type="dxa"/>
              <w:right w:w="0" w:type="dxa"/>
            </w:tcMar>
          </w:tcPr>
          <w:p w:rsidR="00827A37" w:rsidRPr="0090058D" w:rsidRDefault="00827A37" w:rsidP="003D069B">
            <w:pPr>
              <w:jc w:val="center"/>
              <w:rPr>
                <w:sz w:val="22"/>
                <w:szCs w:val="24"/>
              </w:rPr>
            </w:pPr>
            <w:r w:rsidRPr="0090058D">
              <w:rPr>
                <w:sz w:val="22"/>
                <w:szCs w:val="24"/>
              </w:rPr>
              <w:t>2978,9</w:t>
            </w:r>
          </w:p>
        </w:tc>
        <w:tc>
          <w:tcPr>
            <w:tcW w:w="1010" w:type="dxa"/>
            <w:noWrap/>
            <w:tcMar>
              <w:top w:w="0" w:type="dxa"/>
              <w:left w:w="0" w:type="dxa"/>
              <w:bottom w:w="0" w:type="dxa"/>
              <w:right w:w="0" w:type="dxa"/>
            </w:tcMar>
          </w:tcPr>
          <w:p w:rsidR="00827A37" w:rsidRPr="0090058D" w:rsidRDefault="00827A37" w:rsidP="003D069B">
            <w:pPr>
              <w:jc w:val="center"/>
              <w:rPr>
                <w:sz w:val="22"/>
                <w:szCs w:val="24"/>
              </w:rPr>
            </w:pPr>
            <w:r w:rsidRPr="0090058D">
              <w:rPr>
                <w:sz w:val="22"/>
                <w:szCs w:val="24"/>
              </w:rPr>
              <w:t>2993,8</w:t>
            </w:r>
          </w:p>
        </w:tc>
        <w:tc>
          <w:tcPr>
            <w:tcW w:w="992" w:type="dxa"/>
            <w:noWrap/>
            <w:tcMar>
              <w:top w:w="0" w:type="dxa"/>
              <w:left w:w="0" w:type="dxa"/>
              <w:bottom w:w="0" w:type="dxa"/>
              <w:right w:w="0" w:type="dxa"/>
            </w:tcMar>
          </w:tcPr>
          <w:p w:rsidR="00827A37" w:rsidRPr="0090058D" w:rsidRDefault="00827A37" w:rsidP="003D069B">
            <w:pPr>
              <w:jc w:val="center"/>
              <w:rPr>
                <w:sz w:val="22"/>
                <w:szCs w:val="24"/>
              </w:rPr>
            </w:pPr>
            <w:r w:rsidRPr="0090058D">
              <w:rPr>
                <w:sz w:val="22"/>
                <w:szCs w:val="24"/>
              </w:rPr>
              <w:t>2993,8</w:t>
            </w:r>
          </w:p>
        </w:tc>
        <w:tc>
          <w:tcPr>
            <w:tcW w:w="992" w:type="dxa"/>
            <w:tcMar>
              <w:top w:w="0" w:type="dxa"/>
              <w:left w:w="0" w:type="dxa"/>
              <w:bottom w:w="0" w:type="dxa"/>
              <w:right w:w="0" w:type="dxa"/>
            </w:tcMar>
          </w:tcPr>
          <w:p w:rsidR="00827A37" w:rsidRPr="0090058D" w:rsidRDefault="00827A37" w:rsidP="003D069B">
            <w:pPr>
              <w:jc w:val="center"/>
              <w:rPr>
                <w:sz w:val="22"/>
                <w:szCs w:val="24"/>
              </w:rPr>
            </w:pPr>
            <w:r w:rsidRPr="0090058D">
              <w:rPr>
                <w:sz w:val="22"/>
                <w:szCs w:val="24"/>
              </w:rPr>
              <w:t>0,0</w:t>
            </w:r>
          </w:p>
        </w:tc>
        <w:tc>
          <w:tcPr>
            <w:tcW w:w="993" w:type="dxa"/>
          </w:tcPr>
          <w:p w:rsidR="00827A37" w:rsidRPr="0090058D" w:rsidRDefault="00827A37" w:rsidP="003D069B">
            <w:pPr>
              <w:jc w:val="center"/>
              <w:rPr>
                <w:sz w:val="22"/>
                <w:szCs w:val="24"/>
              </w:rPr>
            </w:pPr>
            <w:r w:rsidRPr="0090058D">
              <w:rPr>
                <w:sz w:val="22"/>
                <w:szCs w:val="24"/>
              </w:rPr>
              <w:t>0,0</w:t>
            </w:r>
          </w:p>
        </w:tc>
        <w:tc>
          <w:tcPr>
            <w:tcW w:w="974" w:type="dxa"/>
            <w:gridSpan w:val="2"/>
          </w:tcPr>
          <w:p w:rsidR="00827A37" w:rsidRPr="0090058D" w:rsidRDefault="00827A37" w:rsidP="003D069B">
            <w:pPr>
              <w:jc w:val="center"/>
              <w:rPr>
                <w:sz w:val="22"/>
                <w:szCs w:val="24"/>
              </w:rPr>
            </w:pPr>
            <w:r w:rsidRPr="0090058D">
              <w:rPr>
                <w:sz w:val="22"/>
                <w:szCs w:val="24"/>
              </w:rPr>
              <w:t>0,0</w:t>
            </w:r>
          </w:p>
        </w:tc>
        <w:tc>
          <w:tcPr>
            <w:tcW w:w="928" w:type="dxa"/>
          </w:tcPr>
          <w:p w:rsidR="00827A37" w:rsidRPr="0090058D" w:rsidRDefault="00827A37" w:rsidP="003D069B">
            <w:pPr>
              <w:jc w:val="center"/>
              <w:rPr>
                <w:sz w:val="22"/>
                <w:szCs w:val="24"/>
              </w:rPr>
            </w:pPr>
            <w:r w:rsidRPr="0090058D">
              <w:rPr>
                <w:sz w:val="22"/>
                <w:szCs w:val="24"/>
              </w:rPr>
              <w:t>0,0</w:t>
            </w:r>
          </w:p>
        </w:tc>
      </w:tr>
      <w:tr w:rsidR="00827A37" w:rsidRPr="0090058D" w:rsidTr="003D069B">
        <w:trPr>
          <w:trHeight w:val="144"/>
          <w:jc w:val="right"/>
        </w:trPr>
        <w:tc>
          <w:tcPr>
            <w:tcW w:w="692" w:type="dxa"/>
            <w:vMerge/>
          </w:tcPr>
          <w:p w:rsidR="00827A37" w:rsidRPr="0090058D" w:rsidRDefault="00827A37" w:rsidP="003D069B">
            <w:pPr>
              <w:jc w:val="center"/>
              <w:rPr>
                <w:sz w:val="22"/>
                <w:szCs w:val="24"/>
              </w:rPr>
            </w:pPr>
          </w:p>
        </w:tc>
        <w:tc>
          <w:tcPr>
            <w:tcW w:w="2569" w:type="dxa"/>
            <w:vMerge/>
          </w:tcPr>
          <w:p w:rsidR="00827A37" w:rsidRPr="0090058D" w:rsidRDefault="00827A37" w:rsidP="003D069B">
            <w:pPr>
              <w:jc w:val="center"/>
              <w:rPr>
                <w:sz w:val="22"/>
                <w:szCs w:val="24"/>
              </w:rPr>
            </w:pPr>
          </w:p>
        </w:tc>
        <w:tc>
          <w:tcPr>
            <w:tcW w:w="1559" w:type="dxa"/>
            <w:vMerge/>
          </w:tcPr>
          <w:p w:rsidR="00827A37" w:rsidRPr="0090058D" w:rsidRDefault="00827A37" w:rsidP="003D069B">
            <w:pPr>
              <w:jc w:val="center"/>
              <w:rPr>
                <w:sz w:val="22"/>
                <w:szCs w:val="24"/>
              </w:rPr>
            </w:pPr>
          </w:p>
        </w:tc>
        <w:tc>
          <w:tcPr>
            <w:tcW w:w="975" w:type="dxa"/>
          </w:tcPr>
          <w:p w:rsidR="00827A37" w:rsidRPr="0090058D" w:rsidRDefault="00827A37" w:rsidP="003D069B">
            <w:pPr>
              <w:jc w:val="center"/>
              <w:rPr>
                <w:sz w:val="22"/>
                <w:szCs w:val="24"/>
              </w:rPr>
            </w:pPr>
            <w:r w:rsidRPr="0090058D">
              <w:rPr>
                <w:sz w:val="22"/>
                <w:szCs w:val="24"/>
              </w:rPr>
              <w:t>всего</w:t>
            </w:r>
          </w:p>
        </w:tc>
        <w:tc>
          <w:tcPr>
            <w:tcW w:w="1433" w:type="dxa"/>
            <w:noWrap/>
            <w:tcMar>
              <w:top w:w="0" w:type="dxa"/>
              <w:left w:w="0" w:type="dxa"/>
              <w:bottom w:w="0" w:type="dxa"/>
              <w:right w:w="0" w:type="dxa"/>
            </w:tcMar>
          </w:tcPr>
          <w:p w:rsidR="00827A37" w:rsidRPr="0090058D" w:rsidRDefault="00827A37" w:rsidP="003D069B">
            <w:pPr>
              <w:jc w:val="center"/>
              <w:rPr>
                <w:sz w:val="22"/>
                <w:szCs w:val="24"/>
              </w:rPr>
            </w:pPr>
            <w:r w:rsidRPr="0090058D">
              <w:rPr>
                <w:sz w:val="22"/>
                <w:szCs w:val="24"/>
              </w:rPr>
              <w:t>10131,7</w:t>
            </w:r>
          </w:p>
        </w:tc>
        <w:tc>
          <w:tcPr>
            <w:tcW w:w="975" w:type="dxa"/>
            <w:noWrap/>
            <w:tcMar>
              <w:top w:w="0" w:type="dxa"/>
              <w:left w:w="0" w:type="dxa"/>
              <w:bottom w:w="0" w:type="dxa"/>
              <w:right w:w="0" w:type="dxa"/>
            </w:tcMar>
          </w:tcPr>
          <w:p w:rsidR="00827A37" w:rsidRPr="0090058D" w:rsidRDefault="00827A37" w:rsidP="003D069B">
            <w:pPr>
              <w:jc w:val="center"/>
              <w:rPr>
                <w:sz w:val="22"/>
                <w:szCs w:val="24"/>
              </w:rPr>
            </w:pPr>
            <w:r w:rsidRPr="0090058D">
              <w:rPr>
                <w:sz w:val="22"/>
                <w:szCs w:val="24"/>
              </w:rPr>
              <w:t>1165,2</w:t>
            </w:r>
          </w:p>
        </w:tc>
        <w:tc>
          <w:tcPr>
            <w:tcW w:w="994" w:type="dxa"/>
            <w:tcMar>
              <w:top w:w="0" w:type="dxa"/>
              <w:left w:w="0" w:type="dxa"/>
              <w:bottom w:w="0" w:type="dxa"/>
              <w:right w:w="0" w:type="dxa"/>
            </w:tcMar>
          </w:tcPr>
          <w:p w:rsidR="00827A37" w:rsidRPr="0090058D" w:rsidRDefault="00827A37" w:rsidP="003D069B">
            <w:pPr>
              <w:jc w:val="center"/>
              <w:rPr>
                <w:sz w:val="22"/>
                <w:szCs w:val="24"/>
              </w:rPr>
            </w:pPr>
            <w:r w:rsidRPr="0090058D">
              <w:rPr>
                <w:sz w:val="22"/>
                <w:szCs w:val="24"/>
              </w:rPr>
              <w:t>2978,9</w:t>
            </w:r>
          </w:p>
        </w:tc>
        <w:tc>
          <w:tcPr>
            <w:tcW w:w="1010" w:type="dxa"/>
            <w:noWrap/>
            <w:tcMar>
              <w:top w:w="0" w:type="dxa"/>
              <w:left w:w="0" w:type="dxa"/>
              <w:bottom w:w="0" w:type="dxa"/>
              <w:right w:w="0" w:type="dxa"/>
            </w:tcMar>
          </w:tcPr>
          <w:p w:rsidR="00827A37" w:rsidRPr="0090058D" w:rsidRDefault="00827A37" w:rsidP="003D069B">
            <w:pPr>
              <w:jc w:val="center"/>
              <w:rPr>
                <w:sz w:val="22"/>
                <w:szCs w:val="24"/>
              </w:rPr>
            </w:pPr>
            <w:r w:rsidRPr="0090058D">
              <w:rPr>
                <w:sz w:val="22"/>
                <w:szCs w:val="24"/>
              </w:rPr>
              <w:t>2993,8</w:t>
            </w:r>
          </w:p>
        </w:tc>
        <w:tc>
          <w:tcPr>
            <w:tcW w:w="992" w:type="dxa"/>
            <w:noWrap/>
            <w:tcMar>
              <w:top w:w="0" w:type="dxa"/>
              <w:left w:w="0" w:type="dxa"/>
              <w:bottom w:w="0" w:type="dxa"/>
              <w:right w:w="0" w:type="dxa"/>
            </w:tcMar>
          </w:tcPr>
          <w:p w:rsidR="00827A37" w:rsidRPr="0090058D" w:rsidRDefault="00827A37" w:rsidP="003D069B">
            <w:pPr>
              <w:jc w:val="center"/>
              <w:rPr>
                <w:sz w:val="22"/>
                <w:szCs w:val="24"/>
              </w:rPr>
            </w:pPr>
            <w:r w:rsidRPr="0090058D">
              <w:rPr>
                <w:sz w:val="22"/>
                <w:szCs w:val="24"/>
              </w:rPr>
              <w:t>2993,8</w:t>
            </w:r>
          </w:p>
        </w:tc>
        <w:tc>
          <w:tcPr>
            <w:tcW w:w="992" w:type="dxa"/>
            <w:tcMar>
              <w:top w:w="0" w:type="dxa"/>
              <w:left w:w="0" w:type="dxa"/>
              <w:bottom w:w="0" w:type="dxa"/>
              <w:right w:w="0" w:type="dxa"/>
            </w:tcMar>
          </w:tcPr>
          <w:p w:rsidR="00827A37" w:rsidRPr="0090058D" w:rsidRDefault="00827A37" w:rsidP="003D069B">
            <w:pPr>
              <w:jc w:val="center"/>
              <w:rPr>
                <w:sz w:val="22"/>
                <w:szCs w:val="24"/>
              </w:rPr>
            </w:pPr>
            <w:r w:rsidRPr="0090058D">
              <w:rPr>
                <w:sz w:val="22"/>
                <w:szCs w:val="24"/>
              </w:rPr>
              <w:t>0,0</w:t>
            </w:r>
          </w:p>
        </w:tc>
        <w:tc>
          <w:tcPr>
            <w:tcW w:w="993" w:type="dxa"/>
          </w:tcPr>
          <w:p w:rsidR="00827A37" w:rsidRPr="0090058D" w:rsidRDefault="00827A37" w:rsidP="003D069B">
            <w:pPr>
              <w:jc w:val="center"/>
              <w:rPr>
                <w:sz w:val="22"/>
                <w:szCs w:val="24"/>
              </w:rPr>
            </w:pPr>
            <w:r w:rsidRPr="0090058D">
              <w:rPr>
                <w:sz w:val="22"/>
                <w:szCs w:val="24"/>
              </w:rPr>
              <w:t>0,0</w:t>
            </w:r>
          </w:p>
        </w:tc>
        <w:tc>
          <w:tcPr>
            <w:tcW w:w="974" w:type="dxa"/>
            <w:gridSpan w:val="2"/>
          </w:tcPr>
          <w:p w:rsidR="00827A37" w:rsidRPr="0090058D" w:rsidRDefault="00827A37" w:rsidP="003D069B">
            <w:pPr>
              <w:jc w:val="center"/>
              <w:rPr>
                <w:sz w:val="22"/>
                <w:szCs w:val="24"/>
              </w:rPr>
            </w:pPr>
            <w:r w:rsidRPr="0090058D">
              <w:rPr>
                <w:sz w:val="22"/>
                <w:szCs w:val="24"/>
              </w:rPr>
              <w:t>0,0</w:t>
            </w:r>
          </w:p>
        </w:tc>
        <w:tc>
          <w:tcPr>
            <w:tcW w:w="928" w:type="dxa"/>
          </w:tcPr>
          <w:p w:rsidR="00827A37" w:rsidRPr="0090058D" w:rsidRDefault="00827A37" w:rsidP="003D069B">
            <w:pPr>
              <w:jc w:val="center"/>
              <w:rPr>
                <w:sz w:val="22"/>
                <w:szCs w:val="24"/>
              </w:rPr>
            </w:pPr>
            <w:r w:rsidRPr="0090058D">
              <w:rPr>
                <w:sz w:val="22"/>
                <w:szCs w:val="24"/>
              </w:rPr>
              <w:t>0,0</w:t>
            </w:r>
          </w:p>
        </w:tc>
      </w:tr>
      <w:tr w:rsidR="00827A37" w:rsidRPr="0090058D" w:rsidTr="003D069B">
        <w:trPr>
          <w:trHeight w:val="337"/>
          <w:jc w:val="right"/>
        </w:trPr>
        <w:tc>
          <w:tcPr>
            <w:tcW w:w="4820" w:type="dxa"/>
            <w:gridSpan w:val="3"/>
            <w:vMerge w:val="restart"/>
          </w:tcPr>
          <w:p w:rsidR="00827A37" w:rsidRPr="0090058D" w:rsidRDefault="00827A37" w:rsidP="003D069B">
            <w:pPr>
              <w:rPr>
                <w:sz w:val="22"/>
                <w:szCs w:val="24"/>
              </w:rPr>
            </w:pPr>
            <w:r w:rsidRPr="0090058D">
              <w:rPr>
                <w:sz w:val="22"/>
                <w:szCs w:val="24"/>
              </w:rPr>
              <w:t>Итого по подпрограмме 2</w:t>
            </w:r>
          </w:p>
          <w:p w:rsidR="00827A37" w:rsidRPr="0090058D" w:rsidRDefault="00827A37" w:rsidP="003D069B">
            <w:pPr>
              <w:jc w:val="center"/>
              <w:rPr>
                <w:sz w:val="22"/>
                <w:szCs w:val="24"/>
              </w:rPr>
            </w:pPr>
          </w:p>
          <w:p w:rsidR="00827A37" w:rsidRPr="0090058D" w:rsidRDefault="00827A37" w:rsidP="003D069B">
            <w:pPr>
              <w:jc w:val="center"/>
              <w:rPr>
                <w:sz w:val="22"/>
                <w:szCs w:val="24"/>
              </w:rPr>
            </w:pPr>
          </w:p>
          <w:p w:rsidR="00827A37" w:rsidRPr="0090058D" w:rsidRDefault="00827A37" w:rsidP="003D069B">
            <w:pPr>
              <w:jc w:val="center"/>
              <w:rPr>
                <w:sz w:val="22"/>
                <w:szCs w:val="24"/>
              </w:rPr>
            </w:pPr>
          </w:p>
        </w:tc>
        <w:tc>
          <w:tcPr>
            <w:tcW w:w="975" w:type="dxa"/>
            <w:hideMark/>
          </w:tcPr>
          <w:p w:rsidR="00827A37" w:rsidRPr="0090058D" w:rsidRDefault="00827A37" w:rsidP="003D069B">
            <w:pPr>
              <w:jc w:val="center"/>
              <w:rPr>
                <w:sz w:val="22"/>
                <w:szCs w:val="24"/>
              </w:rPr>
            </w:pPr>
            <w:r w:rsidRPr="0090058D">
              <w:rPr>
                <w:sz w:val="22"/>
                <w:szCs w:val="24"/>
              </w:rPr>
              <w:t>всего</w:t>
            </w:r>
          </w:p>
        </w:tc>
        <w:tc>
          <w:tcPr>
            <w:tcW w:w="1433" w:type="dxa"/>
            <w:noWrap/>
            <w:tcMar>
              <w:top w:w="0" w:type="dxa"/>
              <w:left w:w="0" w:type="dxa"/>
              <w:bottom w:w="0" w:type="dxa"/>
              <w:right w:w="0" w:type="dxa"/>
            </w:tcMar>
          </w:tcPr>
          <w:p w:rsidR="00827A37" w:rsidRPr="0090058D" w:rsidRDefault="00827A37" w:rsidP="003D069B">
            <w:pPr>
              <w:jc w:val="center"/>
              <w:rPr>
                <w:sz w:val="22"/>
                <w:szCs w:val="24"/>
              </w:rPr>
            </w:pPr>
            <w:r w:rsidRPr="0090058D">
              <w:rPr>
                <w:sz w:val="22"/>
                <w:szCs w:val="24"/>
              </w:rPr>
              <w:t>26 138,0</w:t>
            </w:r>
          </w:p>
        </w:tc>
        <w:tc>
          <w:tcPr>
            <w:tcW w:w="975" w:type="dxa"/>
            <w:noWrap/>
            <w:tcMar>
              <w:top w:w="0" w:type="dxa"/>
              <w:left w:w="0" w:type="dxa"/>
              <w:bottom w:w="0" w:type="dxa"/>
              <w:right w:w="0" w:type="dxa"/>
            </w:tcMar>
          </w:tcPr>
          <w:p w:rsidR="00827A37" w:rsidRPr="0090058D" w:rsidRDefault="00827A37" w:rsidP="003D069B">
            <w:pPr>
              <w:jc w:val="center"/>
              <w:rPr>
                <w:sz w:val="22"/>
                <w:szCs w:val="24"/>
              </w:rPr>
            </w:pPr>
            <w:r w:rsidRPr="0090058D">
              <w:rPr>
                <w:sz w:val="22"/>
                <w:szCs w:val="24"/>
              </w:rPr>
              <w:t>2524,2</w:t>
            </w:r>
          </w:p>
        </w:tc>
        <w:tc>
          <w:tcPr>
            <w:tcW w:w="994" w:type="dxa"/>
            <w:tcMar>
              <w:top w:w="0" w:type="dxa"/>
              <w:left w:w="0" w:type="dxa"/>
              <w:bottom w:w="0" w:type="dxa"/>
              <w:right w:w="0" w:type="dxa"/>
            </w:tcMar>
          </w:tcPr>
          <w:p w:rsidR="00827A37" w:rsidRPr="0090058D" w:rsidRDefault="00827A37" w:rsidP="003D069B">
            <w:pPr>
              <w:jc w:val="center"/>
              <w:rPr>
                <w:sz w:val="22"/>
                <w:szCs w:val="24"/>
              </w:rPr>
            </w:pPr>
            <w:r w:rsidRPr="0090058D">
              <w:rPr>
                <w:sz w:val="22"/>
                <w:szCs w:val="24"/>
              </w:rPr>
              <w:t>6090,8</w:t>
            </w:r>
          </w:p>
        </w:tc>
        <w:tc>
          <w:tcPr>
            <w:tcW w:w="1010" w:type="dxa"/>
            <w:noWrap/>
            <w:tcMar>
              <w:top w:w="0" w:type="dxa"/>
              <w:left w:w="0" w:type="dxa"/>
              <w:bottom w:w="0" w:type="dxa"/>
              <w:right w:w="0" w:type="dxa"/>
            </w:tcMar>
          </w:tcPr>
          <w:p w:rsidR="00827A37" w:rsidRPr="0090058D" w:rsidRDefault="00827A37" w:rsidP="003D069B">
            <w:pPr>
              <w:jc w:val="center"/>
              <w:rPr>
                <w:sz w:val="22"/>
                <w:szCs w:val="24"/>
              </w:rPr>
            </w:pPr>
            <w:r w:rsidRPr="0090058D">
              <w:rPr>
                <w:sz w:val="22"/>
                <w:szCs w:val="24"/>
              </w:rPr>
              <w:t>3872,7</w:t>
            </w:r>
          </w:p>
        </w:tc>
        <w:tc>
          <w:tcPr>
            <w:tcW w:w="992" w:type="dxa"/>
            <w:noWrap/>
            <w:tcMar>
              <w:top w:w="0" w:type="dxa"/>
              <w:left w:w="0" w:type="dxa"/>
              <w:bottom w:w="0" w:type="dxa"/>
              <w:right w:w="0" w:type="dxa"/>
            </w:tcMar>
            <w:hideMark/>
          </w:tcPr>
          <w:p w:rsidR="00827A37" w:rsidRPr="0090058D" w:rsidRDefault="00827A37" w:rsidP="003D069B">
            <w:pPr>
              <w:jc w:val="center"/>
              <w:rPr>
                <w:sz w:val="22"/>
                <w:szCs w:val="24"/>
              </w:rPr>
            </w:pPr>
            <w:r w:rsidRPr="0090058D">
              <w:rPr>
                <w:sz w:val="22"/>
                <w:szCs w:val="24"/>
              </w:rPr>
              <w:t>3872,7</w:t>
            </w:r>
          </w:p>
        </w:tc>
        <w:tc>
          <w:tcPr>
            <w:tcW w:w="992" w:type="dxa"/>
            <w:tcMar>
              <w:top w:w="0" w:type="dxa"/>
              <w:left w:w="0" w:type="dxa"/>
              <w:bottom w:w="0" w:type="dxa"/>
              <w:right w:w="0" w:type="dxa"/>
            </w:tcMar>
            <w:hideMark/>
          </w:tcPr>
          <w:p w:rsidR="00827A37" w:rsidRPr="0090058D" w:rsidRDefault="00827A37" w:rsidP="003D069B">
            <w:pPr>
              <w:jc w:val="center"/>
              <w:rPr>
                <w:sz w:val="22"/>
                <w:szCs w:val="24"/>
              </w:rPr>
            </w:pPr>
            <w:r w:rsidRPr="0090058D">
              <w:rPr>
                <w:sz w:val="22"/>
                <w:szCs w:val="24"/>
              </w:rPr>
              <w:t>1222,2</w:t>
            </w:r>
          </w:p>
        </w:tc>
        <w:tc>
          <w:tcPr>
            <w:tcW w:w="993" w:type="dxa"/>
            <w:hideMark/>
          </w:tcPr>
          <w:p w:rsidR="00827A37" w:rsidRPr="0090058D" w:rsidRDefault="00827A37" w:rsidP="003D069B">
            <w:pPr>
              <w:jc w:val="center"/>
              <w:rPr>
                <w:sz w:val="22"/>
                <w:szCs w:val="24"/>
              </w:rPr>
            </w:pPr>
            <w:r w:rsidRPr="0090058D">
              <w:rPr>
                <w:sz w:val="22"/>
                <w:szCs w:val="24"/>
              </w:rPr>
              <w:t>1222,2</w:t>
            </w:r>
          </w:p>
        </w:tc>
        <w:tc>
          <w:tcPr>
            <w:tcW w:w="848" w:type="dxa"/>
          </w:tcPr>
          <w:p w:rsidR="00827A37" w:rsidRPr="0090058D" w:rsidRDefault="00827A37" w:rsidP="003D069B">
            <w:pPr>
              <w:ind w:left="-108"/>
              <w:jc w:val="center"/>
              <w:rPr>
                <w:sz w:val="22"/>
                <w:szCs w:val="24"/>
              </w:rPr>
            </w:pPr>
            <w:r w:rsidRPr="0090058D">
              <w:rPr>
                <w:sz w:val="22"/>
                <w:szCs w:val="24"/>
              </w:rPr>
              <w:t>1222,2</w:t>
            </w:r>
          </w:p>
        </w:tc>
        <w:tc>
          <w:tcPr>
            <w:tcW w:w="1054" w:type="dxa"/>
            <w:gridSpan w:val="2"/>
          </w:tcPr>
          <w:p w:rsidR="00827A37" w:rsidRPr="0090058D" w:rsidRDefault="00827A37" w:rsidP="003D069B">
            <w:pPr>
              <w:jc w:val="center"/>
              <w:rPr>
                <w:sz w:val="22"/>
                <w:szCs w:val="24"/>
              </w:rPr>
            </w:pPr>
            <w:r w:rsidRPr="0090058D">
              <w:rPr>
                <w:sz w:val="22"/>
                <w:szCs w:val="24"/>
              </w:rPr>
              <w:t>6111,0</w:t>
            </w:r>
          </w:p>
        </w:tc>
      </w:tr>
      <w:tr w:rsidR="00827A37" w:rsidRPr="0090058D" w:rsidTr="003D069B">
        <w:trPr>
          <w:trHeight w:val="144"/>
          <w:jc w:val="right"/>
        </w:trPr>
        <w:tc>
          <w:tcPr>
            <w:tcW w:w="4820" w:type="dxa"/>
            <w:gridSpan w:val="3"/>
            <w:vMerge/>
            <w:hideMark/>
          </w:tcPr>
          <w:p w:rsidR="00827A37" w:rsidRPr="0090058D" w:rsidRDefault="00827A37" w:rsidP="003D069B">
            <w:pPr>
              <w:jc w:val="center"/>
              <w:rPr>
                <w:sz w:val="22"/>
                <w:szCs w:val="24"/>
              </w:rPr>
            </w:pPr>
          </w:p>
        </w:tc>
        <w:tc>
          <w:tcPr>
            <w:tcW w:w="975" w:type="dxa"/>
            <w:hideMark/>
          </w:tcPr>
          <w:p w:rsidR="00827A37" w:rsidRPr="0090058D" w:rsidRDefault="00827A37" w:rsidP="003D069B">
            <w:pPr>
              <w:jc w:val="center"/>
              <w:rPr>
                <w:sz w:val="22"/>
                <w:szCs w:val="24"/>
              </w:rPr>
            </w:pPr>
            <w:r w:rsidRPr="0090058D">
              <w:rPr>
                <w:sz w:val="22"/>
                <w:szCs w:val="24"/>
              </w:rPr>
              <w:t>местный бюджет</w:t>
            </w:r>
          </w:p>
        </w:tc>
        <w:tc>
          <w:tcPr>
            <w:tcW w:w="1433" w:type="dxa"/>
            <w:noWrap/>
            <w:tcMar>
              <w:top w:w="0" w:type="dxa"/>
              <w:left w:w="0" w:type="dxa"/>
              <w:bottom w:w="0" w:type="dxa"/>
              <w:right w:w="0" w:type="dxa"/>
            </w:tcMar>
          </w:tcPr>
          <w:p w:rsidR="00827A37" w:rsidRPr="0090058D" w:rsidRDefault="00827A37" w:rsidP="003D069B">
            <w:pPr>
              <w:jc w:val="center"/>
              <w:rPr>
                <w:sz w:val="22"/>
                <w:szCs w:val="24"/>
              </w:rPr>
            </w:pPr>
            <w:r w:rsidRPr="0090058D">
              <w:rPr>
                <w:sz w:val="22"/>
                <w:szCs w:val="24"/>
              </w:rPr>
              <w:t>16 006,3</w:t>
            </w:r>
          </w:p>
        </w:tc>
        <w:tc>
          <w:tcPr>
            <w:tcW w:w="975" w:type="dxa"/>
            <w:noWrap/>
            <w:tcMar>
              <w:top w:w="0" w:type="dxa"/>
              <w:left w:w="0" w:type="dxa"/>
              <w:bottom w:w="0" w:type="dxa"/>
              <w:right w:w="0" w:type="dxa"/>
            </w:tcMar>
          </w:tcPr>
          <w:p w:rsidR="00827A37" w:rsidRPr="0090058D" w:rsidRDefault="00827A37" w:rsidP="003D069B">
            <w:pPr>
              <w:jc w:val="center"/>
              <w:rPr>
                <w:sz w:val="22"/>
                <w:szCs w:val="24"/>
              </w:rPr>
            </w:pPr>
            <w:r w:rsidRPr="0090058D">
              <w:rPr>
                <w:sz w:val="22"/>
                <w:szCs w:val="24"/>
              </w:rPr>
              <w:t>1359,0</w:t>
            </w:r>
          </w:p>
        </w:tc>
        <w:tc>
          <w:tcPr>
            <w:tcW w:w="994" w:type="dxa"/>
            <w:tcMar>
              <w:top w:w="0" w:type="dxa"/>
              <w:left w:w="0" w:type="dxa"/>
              <w:bottom w:w="0" w:type="dxa"/>
              <w:right w:w="0" w:type="dxa"/>
            </w:tcMar>
          </w:tcPr>
          <w:p w:rsidR="00827A37" w:rsidRPr="0090058D" w:rsidRDefault="00827A37" w:rsidP="003D069B">
            <w:pPr>
              <w:jc w:val="center"/>
              <w:rPr>
                <w:sz w:val="22"/>
                <w:szCs w:val="24"/>
              </w:rPr>
            </w:pPr>
            <w:r w:rsidRPr="0090058D">
              <w:rPr>
                <w:sz w:val="22"/>
                <w:szCs w:val="24"/>
              </w:rPr>
              <w:t>3111,9</w:t>
            </w:r>
          </w:p>
        </w:tc>
        <w:tc>
          <w:tcPr>
            <w:tcW w:w="1010" w:type="dxa"/>
            <w:noWrap/>
            <w:tcMar>
              <w:top w:w="0" w:type="dxa"/>
              <w:left w:w="0" w:type="dxa"/>
              <w:bottom w:w="0" w:type="dxa"/>
              <w:right w:w="0" w:type="dxa"/>
            </w:tcMar>
            <w:hideMark/>
          </w:tcPr>
          <w:p w:rsidR="00827A37" w:rsidRPr="0090058D" w:rsidRDefault="00827A37" w:rsidP="003D069B">
            <w:pPr>
              <w:jc w:val="center"/>
              <w:rPr>
                <w:sz w:val="22"/>
                <w:szCs w:val="24"/>
              </w:rPr>
            </w:pPr>
            <w:r w:rsidRPr="0090058D">
              <w:rPr>
                <w:sz w:val="22"/>
                <w:szCs w:val="24"/>
              </w:rPr>
              <w:t>878,9</w:t>
            </w:r>
          </w:p>
        </w:tc>
        <w:tc>
          <w:tcPr>
            <w:tcW w:w="992" w:type="dxa"/>
            <w:noWrap/>
            <w:tcMar>
              <w:top w:w="0" w:type="dxa"/>
              <w:left w:w="0" w:type="dxa"/>
              <w:bottom w:w="0" w:type="dxa"/>
              <w:right w:w="0" w:type="dxa"/>
            </w:tcMar>
            <w:hideMark/>
          </w:tcPr>
          <w:p w:rsidR="00827A37" w:rsidRPr="0090058D" w:rsidRDefault="00827A37" w:rsidP="003D069B">
            <w:pPr>
              <w:jc w:val="center"/>
              <w:rPr>
                <w:sz w:val="22"/>
                <w:szCs w:val="24"/>
              </w:rPr>
            </w:pPr>
            <w:r w:rsidRPr="0090058D">
              <w:rPr>
                <w:sz w:val="22"/>
                <w:szCs w:val="24"/>
              </w:rPr>
              <w:t>878,9</w:t>
            </w:r>
          </w:p>
        </w:tc>
        <w:tc>
          <w:tcPr>
            <w:tcW w:w="992" w:type="dxa"/>
            <w:tcMar>
              <w:top w:w="0" w:type="dxa"/>
              <w:left w:w="0" w:type="dxa"/>
              <w:bottom w:w="0" w:type="dxa"/>
              <w:right w:w="0" w:type="dxa"/>
            </w:tcMar>
            <w:hideMark/>
          </w:tcPr>
          <w:p w:rsidR="00827A37" w:rsidRPr="0090058D" w:rsidRDefault="00827A37" w:rsidP="003D069B">
            <w:pPr>
              <w:jc w:val="center"/>
              <w:rPr>
                <w:sz w:val="22"/>
                <w:szCs w:val="24"/>
              </w:rPr>
            </w:pPr>
            <w:r w:rsidRPr="0090058D">
              <w:rPr>
                <w:sz w:val="22"/>
                <w:szCs w:val="24"/>
              </w:rPr>
              <w:t>1222,2</w:t>
            </w:r>
          </w:p>
        </w:tc>
        <w:tc>
          <w:tcPr>
            <w:tcW w:w="993" w:type="dxa"/>
            <w:hideMark/>
          </w:tcPr>
          <w:p w:rsidR="00827A37" w:rsidRPr="0090058D" w:rsidRDefault="00827A37" w:rsidP="003D069B">
            <w:pPr>
              <w:jc w:val="center"/>
              <w:rPr>
                <w:sz w:val="22"/>
                <w:szCs w:val="24"/>
              </w:rPr>
            </w:pPr>
            <w:r w:rsidRPr="0090058D">
              <w:rPr>
                <w:sz w:val="22"/>
                <w:szCs w:val="24"/>
              </w:rPr>
              <w:t>1222,2</w:t>
            </w:r>
          </w:p>
        </w:tc>
        <w:tc>
          <w:tcPr>
            <w:tcW w:w="848" w:type="dxa"/>
          </w:tcPr>
          <w:p w:rsidR="00827A37" w:rsidRPr="0090058D" w:rsidRDefault="00827A37" w:rsidP="003D069B">
            <w:pPr>
              <w:jc w:val="center"/>
              <w:rPr>
                <w:sz w:val="22"/>
                <w:szCs w:val="24"/>
              </w:rPr>
            </w:pPr>
            <w:r w:rsidRPr="0090058D">
              <w:rPr>
                <w:sz w:val="22"/>
                <w:szCs w:val="24"/>
              </w:rPr>
              <w:t>1222,2</w:t>
            </w:r>
          </w:p>
        </w:tc>
        <w:tc>
          <w:tcPr>
            <w:tcW w:w="1054" w:type="dxa"/>
            <w:gridSpan w:val="2"/>
          </w:tcPr>
          <w:p w:rsidR="00827A37" w:rsidRPr="0090058D" w:rsidRDefault="00827A37" w:rsidP="003D069B">
            <w:pPr>
              <w:jc w:val="center"/>
              <w:rPr>
                <w:sz w:val="22"/>
                <w:szCs w:val="24"/>
              </w:rPr>
            </w:pPr>
            <w:r w:rsidRPr="0090058D">
              <w:rPr>
                <w:sz w:val="22"/>
                <w:szCs w:val="24"/>
              </w:rPr>
              <w:t>6111,0</w:t>
            </w:r>
          </w:p>
        </w:tc>
      </w:tr>
      <w:tr w:rsidR="00827A37" w:rsidRPr="0090058D" w:rsidTr="003D069B">
        <w:trPr>
          <w:trHeight w:val="144"/>
          <w:jc w:val="right"/>
        </w:trPr>
        <w:tc>
          <w:tcPr>
            <w:tcW w:w="4820" w:type="dxa"/>
            <w:gridSpan w:val="3"/>
            <w:vMerge/>
            <w:hideMark/>
          </w:tcPr>
          <w:p w:rsidR="00827A37" w:rsidRPr="0090058D" w:rsidRDefault="00827A37" w:rsidP="003D069B">
            <w:pPr>
              <w:jc w:val="center"/>
              <w:rPr>
                <w:sz w:val="22"/>
                <w:szCs w:val="24"/>
              </w:rPr>
            </w:pPr>
          </w:p>
        </w:tc>
        <w:tc>
          <w:tcPr>
            <w:tcW w:w="975" w:type="dxa"/>
            <w:hideMark/>
          </w:tcPr>
          <w:p w:rsidR="00827A37" w:rsidRPr="0090058D" w:rsidRDefault="00827A37" w:rsidP="003D069B">
            <w:pPr>
              <w:jc w:val="center"/>
              <w:rPr>
                <w:sz w:val="22"/>
                <w:szCs w:val="24"/>
              </w:rPr>
            </w:pPr>
            <w:r w:rsidRPr="0090058D">
              <w:rPr>
                <w:sz w:val="22"/>
                <w:szCs w:val="24"/>
              </w:rPr>
              <w:t>бюджет автономного округа</w:t>
            </w:r>
          </w:p>
        </w:tc>
        <w:tc>
          <w:tcPr>
            <w:tcW w:w="1433" w:type="dxa"/>
            <w:noWrap/>
            <w:tcMar>
              <w:top w:w="0" w:type="dxa"/>
              <w:left w:w="0" w:type="dxa"/>
              <w:bottom w:w="0" w:type="dxa"/>
              <w:right w:w="0" w:type="dxa"/>
            </w:tcMar>
          </w:tcPr>
          <w:p w:rsidR="00827A37" w:rsidRPr="0090058D" w:rsidRDefault="00827A37" w:rsidP="003D069B">
            <w:pPr>
              <w:jc w:val="center"/>
              <w:rPr>
                <w:sz w:val="22"/>
                <w:szCs w:val="24"/>
              </w:rPr>
            </w:pPr>
            <w:r w:rsidRPr="0090058D">
              <w:rPr>
                <w:sz w:val="22"/>
                <w:szCs w:val="24"/>
              </w:rPr>
              <w:t>10131,7</w:t>
            </w:r>
          </w:p>
        </w:tc>
        <w:tc>
          <w:tcPr>
            <w:tcW w:w="975" w:type="dxa"/>
            <w:noWrap/>
            <w:tcMar>
              <w:top w:w="0" w:type="dxa"/>
              <w:left w:w="0" w:type="dxa"/>
              <w:bottom w:w="0" w:type="dxa"/>
              <w:right w:w="0" w:type="dxa"/>
            </w:tcMar>
          </w:tcPr>
          <w:p w:rsidR="00827A37" w:rsidRPr="0090058D" w:rsidRDefault="00827A37" w:rsidP="003D069B">
            <w:pPr>
              <w:jc w:val="center"/>
              <w:rPr>
                <w:sz w:val="22"/>
                <w:szCs w:val="24"/>
              </w:rPr>
            </w:pPr>
            <w:r w:rsidRPr="0090058D">
              <w:rPr>
                <w:sz w:val="22"/>
                <w:szCs w:val="24"/>
              </w:rPr>
              <w:t>1165,2</w:t>
            </w:r>
          </w:p>
        </w:tc>
        <w:tc>
          <w:tcPr>
            <w:tcW w:w="994" w:type="dxa"/>
            <w:tcMar>
              <w:top w:w="0" w:type="dxa"/>
              <w:left w:w="0" w:type="dxa"/>
              <w:bottom w:w="0" w:type="dxa"/>
              <w:right w:w="0" w:type="dxa"/>
            </w:tcMar>
          </w:tcPr>
          <w:p w:rsidR="00827A37" w:rsidRPr="0090058D" w:rsidRDefault="00827A37" w:rsidP="003D069B">
            <w:pPr>
              <w:jc w:val="center"/>
              <w:rPr>
                <w:sz w:val="22"/>
                <w:szCs w:val="24"/>
              </w:rPr>
            </w:pPr>
            <w:r w:rsidRPr="0090058D">
              <w:rPr>
                <w:sz w:val="22"/>
                <w:szCs w:val="24"/>
              </w:rPr>
              <w:t>2978,9</w:t>
            </w:r>
          </w:p>
        </w:tc>
        <w:tc>
          <w:tcPr>
            <w:tcW w:w="1010" w:type="dxa"/>
            <w:noWrap/>
            <w:tcMar>
              <w:top w:w="0" w:type="dxa"/>
              <w:left w:w="0" w:type="dxa"/>
              <w:bottom w:w="0" w:type="dxa"/>
              <w:right w:w="0" w:type="dxa"/>
            </w:tcMar>
          </w:tcPr>
          <w:p w:rsidR="00827A37" w:rsidRPr="0090058D" w:rsidRDefault="00827A37" w:rsidP="003D069B">
            <w:pPr>
              <w:jc w:val="center"/>
              <w:rPr>
                <w:sz w:val="22"/>
                <w:szCs w:val="24"/>
              </w:rPr>
            </w:pPr>
            <w:r w:rsidRPr="0090058D">
              <w:rPr>
                <w:sz w:val="22"/>
                <w:szCs w:val="24"/>
              </w:rPr>
              <w:t>2993,8</w:t>
            </w:r>
          </w:p>
        </w:tc>
        <w:tc>
          <w:tcPr>
            <w:tcW w:w="992" w:type="dxa"/>
            <w:noWrap/>
            <w:tcMar>
              <w:top w:w="0" w:type="dxa"/>
              <w:left w:w="0" w:type="dxa"/>
              <w:bottom w:w="0" w:type="dxa"/>
              <w:right w:w="0" w:type="dxa"/>
            </w:tcMar>
            <w:hideMark/>
          </w:tcPr>
          <w:p w:rsidR="00827A37" w:rsidRPr="0090058D" w:rsidRDefault="00827A37" w:rsidP="003D069B">
            <w:pPr>
              <w:jc w:val="center"/>
              <w:rPr>
                <w:sz w:val="22"/>
                <w:szCs w:val="24"/>
              </w:rPr>
            </w:pPr>
            <w:r w:rsidRPr="0090058D">
              <w:rPr>
                <w:sz w:val="22"/>
                <w:szCs w:val="24"/>
              </w:rPr>
              <w:t>2993,8</w:t>
            </w:r>
          </w:p>
        </w:tc>
        <w:tc>
          <w:tcPr>
            <w:tcW w:w="992" w:type="dxa"/>
            <w:tcMar>
              <w:top w:w="0" w:type="dxa"/>
              <w:left w:w="0" w:type="dxa"/>
              <w:bottom w:w="0" w:type="dxa"/>
              <w:right w:w="0" w:type="dxa"/>
            </w:tcMar>
          </w:tcPr>
          <w:p w:rsidR="00827A37" w:rsidRPr="0090058D" w:rsidRDefault="00827A37" w:rsidP="003D069B">
            <w:pPr>
              <w:jc w:val="center"/>
              <w:rPr>
                <w:sz w:val="22"/>
                <w:szCs w:val="24"/>
              </w:rPr>
            </w:pPr>
            <w:r w:rsidRPr="0090058D">
              <w:rPr>
                <w:sz w:val="22"/>
                <w:szCs w:val="24"/>
              </w:rPr>
              <w:t>0,0</w:t>
            </w:r>
          </w:p>
        </w:tc>
        <w:tc>
          <w:tcPr>
            <w:tcW w:w="993" w:type="dxa"/>
          </w:tcPr>
          <w:p w:rsidR="00827A37" w:rsidRPr="0090058D" w:rsidRDefault="00827A37" w:rsidP="003D069B">
            <w:pPr>
              <w:jc w:val="center"/>
              <w:rPr>
                <w:sz w:val="22"/>
                <w:szCs w:val="24"/>
              </w:rPr>
            </w:pPr>
            <w:r w:rsidRPr="0090058D">
              <w:rPr>
                <w:sz w:val="22"/>
                <w:szCs w:val="24"/>
              </w:rPr>
              <w:t>0,0</w:t>
            </w:r>
          </w:p>
        </w:tc>
        <w:tc>
          <w:tcPr>
            <w:tcW w:w="848" w:type="dxa"/>
          </w:tcPr>
          <w:p w:rsidR="00827A37" w:rsidRPr="0090058D" w:rsidRDefault="00827A37" w:rsidP="003D069B">
            <w:pPr>
              <w:jc w:val="center"/>
              <w:rPr>
                <w:sz w:val="22"/>
                <w:szCs w:val="24"/>
              </w:rPr>
            </w:pPr>
            <w:r w:rsidRPr="0090058D">
              <w:rPr>
                <w:sz w:val="22"/>
                <w:szCs w:val="24"/>
              </w:rPr>
              <w:t>0,0</w:t>
            </w:r>
          </w:p>
        </w:tc>
        <w:tc>
          <w:tcPr>
            <w:tcW w:w="1054" w:type="dxa"/>
            <w:gridSpan w:val="2"/>
          </w:tcPr>
          <w:p w:rsidR="00827A37" w:rsidRPr="0090058D" w:rsidRDefault="00827A37" w:rsidP="003D069B">
            <w:pPr>
              <w:jc w:val="center"/>
              <w:rPr>
                <w:sz w:val="22"/>
                <w:szCs w:val="24"/>
              </w:rPr>
            </w:pPr>
            <w:r w:rsidRPr="0090058D">
              <w:rPr>
                <w:sz w:val="22"/>
                <w:szCs w:val="24"/>
              </w:rPr>
              <w:t>0,0</w:t>
            </w:r>
          </w:p>
        </w:tc>
      </w:tr>
      <w:tr w:rsidR="00827A37" w:rsidRPr="0090058D" w:rsidTr="003D069B">
        <w:trPr>
          <w:trHeight w:val="144"/>
          <w:jc w:val="right"/>
        </w:trPr>
        <w:tc>
          <w:tcPr>
            <w:tcW w:w="4820" w:type="dxa"/>
            <w:gridSpan w:val="3"/>
            <w:vMerge w:val="restart"/>
            <w:noWrap/>
          </w:tcPr>
          <w:p w:rsidR="00827A37" w:rsidRPr="0090058D" w:rsidRDefault="00827A37" w:rsidP="003D069B">
            <w:pPr>
              <w:rPr>
                <w:sz w:val="22"/>
                <w:szCs w:val="24"/>
              </w:rPr>
            </w:pPr>
            <w:r w:rsidRPr="0090058D">
              <w:rPr>
                <w:sz w:val="22"/>
                <w:szCs w:val="24"/>
              </w:rPr>
              <w:lastRenderedPageBreak/>
              <w:t>Всего по муниципальной программе</w:t>
            </w:r>
          </w:p>
          <w:p w:rsidR="00827A37" w:rsidRPr="0090058D" w:rsidRDefault="00827A37" w:rsidP="003D069B">
            <w:pPr>
              <w:jc w:val="center"/>
              <w:rPr>
                <w:sz w:val="22"/>
                <w:szCs w:val="24"/>
              </w:rPr>
            </w:pPr>
          </w:p>
          <w:p w:rsidR="00827A37" w:rsidRPr="0090058D" w:rsidRDefault="00827A37" w:rsidP="003D069B">
            <w:pPr>
              <w:jc w:val="center"/>
              <w:rPr>
                <w:sz w:val="22"/>
                <w:szCs w:val="24"/>
              </w:rPr>
            </w:pPr>
          </w:p>
          <w:p w:rsidR="00827A37" w:rsidRPr="0090058D" w:rsidRDefault="00827A37" w:rsidP="003D069B">
            <w:pPr>
              <w:jc w:val="center"/>
              <w:rPr>
                <w:sz w:val="22"/>
                <w:szCs w:val="24"/>
              </w:rPr>
            </w:pPr>
          </w:p>
          <w:p w:rsidR="00827A37" w:rsidRPr="0090058D" w:rsidRDefault="00827A37" w:rsidP="003D069B">
            <w:pPr>
              <w:jc w:val="center"/>
              <w:rPr>
                <w:sz w:val="22"/>
                <w:szCs w:val="24"/>
              </w:rPr>
            </w:pPr>
          </w:p>
          <w:p w:rsidR="00827A37" w:rsidRPr="0090058D" w:rsidRDefault="00827A37" w:rsidP="003D069B">
            <w:pPr>
              <w:jc w:val="center"/>
              <w:rPr>
                <w:sz w:val="22"/>
                <w:szCs w:val="24"/>
              </w:rPr>
            </w:pPr>
          </w:p>
        </w:tc>
        <w:tc>
          <w:tcPr>
            <w:tcW w:w="975" w:type="dxa"/>
            <w:hideMark/>
          </w:tcPr>
          <w:p w:rsidR="00827A37" w:rsidRPr="0090058D" w:rsidRDefault="00827A37" w:rsidP="003D069B">
            <w:pPr>
              <w:jc w:val="center"/>
              <w:rPr>
                <w:sz w:val="22"/>
                <w:szCs w:val="24"/>
              </w:rPr>
            </w:pPr>
            <w:r w:rsidRPr="0090058D">
              <w:rPr>
                <w:sz w:val="22"/>
                <w:szCs w:val="24"/>
              </w:rPr>
              <w:t>всего</w:t>
            </w:r>
          </w:p>
        </w:tc>
        <w:tc>
          <w:tcPr>
            <w:tcW w:w="1433" w:type="dxa"/>
            <w:noWrap/>
            <w:tcMar>
              <w:top w:w="0" w:type="dxa"/>
              <w:left w:w="0" w:type="dxa"/>
              <w:bottom w:w="0" w:type="dxa"/>
              <w:right w:w="0" w:type="dxa"/>
            </w:tcMar>
          </w:tcPr>
          <w:p w:rsidR="00827A37" w:rsidRPr="0090058D" w:rsidRDefault="00827A37" w:rsidP="003D069B">
            <w:pPr>
              <w:jc w:val="center"/>
              <w:rPr>
                <w:sz w:val="22"/>
                <w:szCs w:val="24"/>
              </w:rPr>
            </w:pPr>
            <w:r w:rsidRPr="0090058D">
              <w:rPr>
                <w:sz w:val="22"/>
                <w:szCs w:val="24"/>
              </w:rPr>
              <w:t>466378,6</w:t>
            </w:r>
          </w:p>
        </w:tc>
        <w:tc>
          <w:tcPr>
            <w:tcW w:w="975" w:type="dxa"/>
            <w:noWrap/>
            <w:tcMar>
              <w:top w:w="0" w:type="dxa"/>
              <w:left w:w="0" w:type="dxa"/>
              <w:bottom w:w="0" w:type="dxa"/>
              <w:right w:w="0" w:type="dxa"/>
            </w:tcMar>
          </w:tcPr>
          <w:p w:rsidR="00827A37" w:rsidRPr="0090058D" w:rsidRDefault="00827A37" w:rsidP="003D069B">
            <w:pPr>
              <w:jc w:val="center"/>
              <w:rPr>
                <w:sz w:val="22"/>
                <w:szCs w:val="24"/>
              </w:rPr>
            </w:pPr>
            <w:r w:rsidRPr="0090058D">
              <w:rPr>
                <w:sz w:val="22"/>
                <w:szCs w:val="24"/>
              </w:rPr>
              <w:t>41769,3</w:t>
            </w:r>
          </w:p>
        </w:tc>
        <w:tc>
          <w:tcPr>
            <w:tcW w:w="994" w:type="dxa"/>
            <w:tcMar>
              <w:top w:w="0" w:type="dxa"/>
              <w:left w:w="0" w:type="dxa"/>
              <w:bottom w:w="0" w:type="dxa"/>
              <w:right w:w="0" w:type="dxa"/>
            </w:tcMar>
          </w:tcPr>
          <w:p w:rsidR="00827A37" w:rsidRPr="0090058D" w:rsidRDefault="00827A37" w:rsidP="003D069B">
            <w:pPr>
              <w:jc w:val="center"/>
              <w:rPr>
                <w:sz w:val="22"/>
                <w:szCs w:val="24"/>
              </w:rPr>
            </w:pPr>
            <w:r w:rsidRPr="0090058D">
              <w:rPr>
                <w:sz w:val="22"/>
                <w:szCs w:val="24"/>
              </w:rPr>
              <w:t>46144,3</w:t>
            </w:r>
          </w:p>
        </w:tc>
        <w:tc>
          <w:tcPr>
            <w:tcW w:w="1010" w:type="dxa"/>
            <w:noWrap/>
            <w:tcMar>
              <w:top w:w="0" w:type="dxa"/>
              <w:left w:w="0" w:type="dxa"/>
              <w:bottom w:w="0" w:type="dxa"/>
              <w:right w:w="0" w:type="dxa"/>
            </w:tcMar>
          </w:tcPr>
          <w:p w:rsidR="00827A37" w:rsidRPr="0090058D" w:rsidRDefault="00827A37" w:rsidP="003D069B">
            <w:pPr>
              <w:jc w:val="center"/>
              <w:rPr>
                <w:sz w:val="22"/>
                <w:szCs w:val="24"/>
              </w:rPr>
            </w:pPr>
            <w:r w:rsidRPr="0090058D">
              <w:rPr>
                <w:sz w:val="22"/>
                <w:szCs w:val="24"/>
              </w:rPr>
              <w:t>41535,7</w:t>
            </w:r>
          </w:p>
        </w:tc>
        <w:tc>
          <w:tcPr>
            <w:tcW w:w="992" w:type="dxa"/>
            <w:noWrap/>
            <w:tcMar>
              <w:top w:w="0" w:type="dxa"/>
              <w:left w:w="0" w:type="dxa"/>
              <w:bottom w:w="0" w:type="dxa"/>
              <w:right w:w="0" w:type="dxa"/>
            </w:tcMar>
          </w:tcPr>
          <w:p w:rsidR="00827A37" w:rsidRPr="0090058D" w:rsidRDefault="00827A37" w:rsidP="003D069B">
            <w:pPr>
              <w:jc w:val="center"/>
              <w:rPr>
                <w:sz w:val="22"/>
                <w:szCs w:val="24"/>
              </w:rPr>
            </w:pPr>
            <w:r w:rsidRPr="0090058D">
              <w:rPr>
                <w:sz w:val="22"/>
                <w:szCs w:val="24"/>
              </w:rPr>
              <w:t>41535,7</w:t>
            </w:r>
          </w:p>
        </w:tc>
        <w:tc>
          <w:tcPr>
            <w:tcW w:w="992" w:type="dxa"/>
            <w:tcMar>
              <w:top w:w="0" w:type="dxa"/>
              <w:left w:w="0" w:type="dxa"/>
              <w:bottom w:w="0" w:type="dxa"/>
              <w:right w:w="0" w:type="dxa"/>
            </w:tcMar>
          </w:tcPr>
          <w:p w:rsidR="00827A37" w:rsidRPr="0090058D" w:rsidRDefault="00827A37" w:rsidP="003D069B">
            <w:pPr>
              <w:jc w:val="center"/>
              <w:rPr>
                <w:sz w:val="22"/>
                <w:szCs w:val="24"/>
              </w:rPr>
            </w:pPr>
            <w:r w:rsidRPr="0090058D">
              <w:rPr>
                <w:sz w:val="22"/>
                <w:szCs w:val="24"/>
              </w:rPr>
              <w:t>36924,2</w:t>
            </w:r>
          </w:p>
        </w:tc>
        <w:tc>
          <w:tcPr>
            <w:tcW w:w="993" w:type="dxa"/>
          </w:tcPr>
          <w:p w:rsidR="00827A37" w:rsidRPr="0090058D" w:rsidRDefault="00827A37" w:rsidP="003D069B">
            <w:pPr>
              <w:jc w:val="center"/>
              <w:rPr>
                <w:sz w:val="22"/>
                <w:szCs w:val="24"/>
              </w:rPr>
            </w:pPr>
            <w:r w:rsidRPr="0090058D">
              <w:rPr>
                <w:sz w:val="22"/>
                <w:szCs w:val="24"/>
              </w:rPr>
              <w:t>36924,2</w:t>
            </w:r>
          </w:p>
        </w:tc>
        <w:tc>
          <w:tcPr>
            <w:tcW w:w="848" w:type="dxa"/>
          </w:tcPr>
          <w:p w:rsidR="00827A37" w:rsidRPr="0090058D" w:rsidRDefault="00827A37" w:rsidP="003D069B">
            <w:pPr>
              <w:jc w:val="center"/>
              <w:rPr>
                <w:sz w:val="22"/>
                <w:szCs w:val="24"/>
              </w:rPr>
            </w:pPr>
            <w:r w:rsidRPr="0090058D">
              <w:rPr>
                <w:sz w:val="22"/>
                <w:szCs w:val="24"/>
              </w:rPr>
              <w:t>36924,2</w:t>
            </w:r>
          </w:p>
        </w:tc>
        <w:tc>
          <w:tcPr>
            <w:tcW w:w="1054" w:type="dxa"/>
            <w:gridSpan w:val="2"/>
          </w:tcPr>
          <w:p w:rsidR="00827A37" w:rsidRPr="0090058D" w:rsidRDefault="00827A37" w:rsidP="003D069B">
            <w:pPr>
              <w:jc w:val="center"/>
              <w:rPr>
                <w:sz w:val="22"/>
                <w:szCs w:val="24"/>
              </w:rPr>
            </w:pPr>
            <w:r w:rsidRPr="0090058D">
              <w:rPr>
                <w:sz w:val="22"/>
                <w:szCs w:val="24"/>
              </w:rPr>
              <w:t>184621,0</w:t>
            </w:r>
          </w:p>
        </w:tc>
      </w:tr>
      <w:tr w:rsidR="00827A37" w:rsidRPr="0090058D" w:rsidTr="003D069B">
        <w:trPr>
          <w:trHeight w:val="720"/>
          <w:jc w:val="right"/>
        </w:trPr>
        <w:tc>
          <w:tcPr>
            <w:tcW w:w="4820" w:type="dxa"/>
            <w:gridSpan w:val="3"/>
            <w:vMerge/>
            <w:hideMark/>
          </w:tcPr>
          <w:p w:rsidR="00827A37" w:rsidRPr="0090058D" w:rsidRDefault="00827A37" w:rsidP="003D069B">
            <w:pPr>
              <w:jc w:val="center"/>
              <w:rPr>
                <w:sz w:val="22"/>
                <w:szCs w:val="24"/>
              </w:rPr>
            </w:pPr>
          </w:p>
        </w:tc>
        <w:tc>
          <w:tcPr>
            <w:tcW w:w="975" w:type="dxa"/>
            <w:hideMark/>
          </w:tcPr>
          <w:p w:rsidR="00827A37" w:rsidRPr="0090058D" w:rsidRDefault="00827A37" w:rsidP="003D069B">
            <w:pPr>
              <w:jc w:val="center"/>
              <w:rPr>
                <w:sz w:val="22"/>
                <w:szCs w:val="24"/>
              </w:rPr>
            </w:pPr>
            <w:r w:rsidRPr="0090058D">
              <w:rPr>
                <w:sz w:val="22"/>
                <w:szCs w:val="24"/>
              </w:rPr>
              <w:t>местный бюджет</w:t>
            </w:r>
          </w:p>
        </w:tc>
        <w:tc>
          <w:tcPr>
            <w:tcW w:w="1433" w:type="dxa"/>
            <w:noWrap/>
            <w:tcMar>
              <w:top w:w="0" w:type="dxa"/>
              <w:left w:w="0" w:type="dxa"/>
              <w:bottom w:w="0" w:type="dxa"/>
              <w:right w:w="0" w:type="dxa"/>
            </w:tcMar>
          </w:tcPr>
          <w:p w:rsidR="00827A37" w:rsidRPr="0090058D" w:rsidRDefault="00827A37" w:rsidP="003D069B">
            <w:pPr>
              <w:jc w:val="center"/>
              <w:rPr>
                <w:sz w:val="22"/>
                <w:szCs w:val="24"/>
              </w:rPr>
            </w:pPr>
            <w:r w:rsidRPr="0090058D">
              <w:rPr>
                <w:sz w:val="22"/>
                <w:szCs w:val="24"/>
              </w:rPr>
              <w:t>456246,9</w:t>
            </w:r>
          </w:p>
        </w:tc>
        <w:tc>
          <w:tcPr>
            <w:tcW w:w="975" w:type="dxa"/>
            <w:noWrap/>
            <w:tcMar>
              <w:top w:w="0" w:type="dxa"/>
              <w:left w:w="0" w:type="dxa"/>
              <w:bottom w:w="0" w:type="dxa"/>
              <w:right w:w="0" w:type="dxa"/>
            </w:tcMar>
          </w:tcPr>
          <w:p w:rsidR="00827A37" w:rsidRPr="0090058D" w:rsidRDefault="00827A37" w:rsidP="003D069B">
            <w:pPr>
              <w:jc w:val="center"/>
              <w:rPr>
                <w:sz w:val="22"/>
                <w:szCs w:val="24"/>
              </w:rPr>
            </w:pPr>
            <w:r w:rsidRPr="0090058D">
              <w:rPr>
                <w:sz w:val="22"/>
                <w:szCs w:val="24"/>
              </w:rPr>
              <w:t>40604,1</w:t>
            </w:r>
          </w:p>
        </w:tc>
        <w:tc>
          <w:tcPr>
            <w:tcW w:w="994" w:type="dxa"/>
            <w:tcMar>
              <w:top w:w="0" w:type="dxa"/>
              <w:left w:w="0" w:type="dxa"/>
              <w:bottom w:w="0" w:type="dxa"/>
              <w:right w:w="0" w:type="dxa"/>
            </w:tcMar>
          </w:tcPr>
          <w:p w:rsidR="00827A37" w:rsidRPr="0090058D" w:rsidRDefault="00827A37" w:rsidP="003D069B">
            <w:pPr>
              <w:jc w:val="center"/>
              <w:rPr>
                <w:sz w:val="22"/>
                <w:szCs w:val="24"/>
              </w:rPr>
            </w:pPr>
            <w:r w:rsidRPr="0090058D">
              <w:rPr>
                <w:sz w:val="22"/>
                <w:szCs w:val="24"/>
              </w:rPr>
              <w:t>43165,4</w:t>
            </w:r>
          </w:p>
        </w:tc>
        <w:tc>
          <w:tcPr>
            <w:tcW w:w="1010" w:type="dxa"/>
            <w:noWrap/>
            <w:tcMar>
              <w:top w:w="0" w:type="dxa"/>
              <w:left w:w="0" w:type="dxa"/>
              <w:bottom w:w="0" w:type="dxa"/>
              <w:right w:w="0" w:type="dxa"/>
            </w:tcMar>
          </w:tcPr>
          <w:p w:rsidR="00827A37" w:rsidRPr="0090058D" w:rsidRDefault="00827A37" w:rsidP="003D069B">
            <w:pPr>
              <w:jc w:val="center"/>
              <w:rPr>
                <w:sz w:val="22"/>
                <w:szCs w:val="24"/>
              </w:rPr>
            </w:pPr>
            <w:r w:rsidRPr="0090058D">
              <w:rPr>
                <w:sz w:val="22"/>
                <w:szCs w:val="24"/>
              </w:rPr>
              <w:t>38541,9</w:t>
            </w:r>
          </w:p>
        </w:tc>
        <w:tc>
          <w:tcPr>
            <w:tcW w:w="992" w:type="dxa"/>
            <w:noWrap/>
            <w:tcMar>
              <w:top w:w="0" w:type="dxa"/>
              <w:left w:w="0" w:type="dxa"/>
              <w:bottom w:w="0" w:type="dxa"/>
              <w:right w:w="0" w:type="dxa"/>
            </w:tcMar>
          </w:tcPr>
          <w:p w:rsidR="00827A37" w:rsidRPr="0090058D" w:rsidRDefault="00827A37" w:rsidP="003D069B">
            <w:pPr>
              <w:jc w:val="center"/>
              <w:rPr>
                <w:sz w:val="22"/>
                <w:szCs w:val="24"/>
              </w:rPr>
            </w:pPr>
            <w:r w:rsidRPr="0090058D">
              <w:rPr>
                <w:sz w:val="22"/>
                <w:szCs w:val="24"/>
              </w:rPr>
              <w:t>38541,9</w:t>
            </w:r>
          </w:p>
        </w:tc>
        <w:tc>
          <w:tcPr>
            <w:tcW w:w="992" w:type="dxa"/>
            <w:tcMar>
              <w:top w:w="0" w:type="dxa"/>
              <w:left w:w="0" w:type="dxa"/>
              <w:bottom w:w="0" w:type="dxa"/>
              <w:right w:w="0" w:type="dxa"/>
            </w:tcMar>
          </w:tcPr>
          <w:p w:rsidR="00827A37" w:rsidRPr="0090058D" w:rsidRDefault="00827A37" w:rsidP="003D069B">
            <w:pPr>
              <w:jc w:val="center"/>
              <w:rPr>
                <w:sz w:val="22"/>
                <w:szCs w:val="24"/>
              </w:rPr>
            </w:pPr>
            <w:r w:rsidRPr="0090058D">
              <w:rPr>
                <w:sz w:val="22"/>
                <w:szCs w:val="24"/>
              </w:rPr>
              <w:t>36924,2</w:t>
            </w:r>
          </w:p>
        </w:tc>
        <w:tc>
          <w:tcPr>
            <w:tcW w:w="993" w:type="dxa"/>
          </w:tcPr>
          <w:p w:rsidR="00827A37" w:rsidRPr="0090058D" w:rsidRDefault="00827A37" w:rsidP="003D069B">
            <w:pPr>
              <w:ind w:right="-108"/>
              <w:rPr>
                <w:sz w:val="22"/>
                <w:szCs w:val="24"/>
              </w:rPr>
            </w:pPr>
            <w:r w:rsidRPr="0090058D">
              <w:rPr>
                <w:sz w:val="22"/>
                <w:szCs w:val="24"/>
              </w:rPr>
              <w:t>36924,2</w:t>
            </w:r>
          </w:p>
        </w:tc>
        <w:tc>
          <w:tcPr>
            <w:tcW w:w="848" w:type="dxa"/>
          </w:tcPr>
          <w:p w:rsidR="00827A37" w:rsidRPr="0090058D" w:rsidRDefault="00827A37" w:rsidP="003D069B">
            <w:pPr>
              <w:ind w:left="-108" w:right="-108"/>
              <w:jc w:val="center"/>
              <w:rPr>
                <w:sz w:val="22"/>
                <w:szCs w:val="24"/>
              </w:rPr>
            </w:pPr>
            <w:r w:rsidRPr="0090058D">
              <w:rPr>
                <w:sz w:val="22"/>
                <w:szCs w:val="24"/>
              </w:rPr>
              <w:t>36924,2</w:t>
            </w:r>
          </w:p>
        </w:tc>
        <w:tc>
          <w:tcPr>
            <w:tcW w:w="1054" w:type="dxa"/>
            <w:gridSpan w:val="2"/>
          </w:tcPr>
          <w:p w:rsidR="00827A37" w:rsidRPr="0090058D" w:rsidRDefault="00827A37" w:rsidP="003D069B">
            <w:pPr>
              <w:ind w:left="-108" w:right="-108"/>
              <w:jc w:val="center"/>
              <w:rPr>
                <w:sz w:val="22"/>
                <w:szCs w:val="24"/>
              </w:rPr>
            </w:pPr>
            <w:r w:rsidRPr="0090058D">
              <w:rPr>
                <w:sz w:val="22"/>
                <w:szCs w:val="24"/>
              </w:rPr>
              <w:t>184621,0</w:t>
            </w:r>
          </w:p>
        </w:tc>
      </w:tr>
      <w:tr w:rsidR="00827A37" w:rsidRPr="0090058D" w:rsidTr="003D069B">
        <w:trPr>
          <w:trHeight w:val="144"/>
          <w:jc w:val="right"/>
        </w:trPr>
        <w:tc>
          <w:tcPr>
            <w:tcW w:w="4820" w:type="dxa"/>
            <w:gridSpan w:val="3"/>
            <w:vMerge/>
            <w:hideMark/>
          </w:tcPr>
          <w:p w:rsidR="00827A37" w:rsidRPr="0090058D" w:rsidRDefault="00827A37" w:rsidP="003D069B">
            <w:pPr>
              <w:jc w:val="center"/>
              <w:rPr>
                <w:sz w:val="22"/>
                <w:szCs w:val="24"/>
              </w:rPr>
            </w:pPr>
          </w:p>
        </w:tc>
        <w:tc>
          <w:tcPr>
            <w:tcW w:w="975" w:type="dxa"/>
            <w:hideMark/>
          </w:tcPr>
          <w:p w:rsidR="00827A37" w:rsidRPr="0090058D" w:rsidRDefault="00827A37" w:rsidP="003D069B">
            <w:pPr>
              <w:jc w:val="center"/>
              <w:rPr>
                <w:sz w:val="22"/>
                <w:szCs w:val="24"/>
              </w:rPr>
            </w:pPr>
            <w:r w:rsidRPr="0090058D">
              <w:rPr>
                <w:sz w:val="22"/>
                <w:szCs w:val="24"/>
              </w:rPr>
              <w:t>бюджет автономного округа</w:t>
            </w:r>
          </w:p>
        </w:tc>
        <w:tc>
          <w:tcPr>
            <w:tcW w:w="1433" w:type="dxa"/>
            <w:noWrap/>
            <w:tcMar>
              <w:top w:w="0" w:type="dxa"/>
              <w:left w:w="0" w:type="dxa"/>
              <w:bottom w:w="0" w:type="dxa"/>
              <w:right w:w="0" w:type="dxa"/>
            </w:tcMar>
          </w:tcPr>
          <w:p w:rsidR="00827A37" w:rsidRPr="0090058D" w:rsidRDefault="00827A37" w:rsidP="003D069B">
            <w:pPr>
              <w:jc w:val="center"/>
              <w:rPr>
                <w:sz w:val="22"/>
                <w:szCs w:val="24"/>
              </w:rPr>
            </w:pPr>
            <w:r w:rsidRPr="0090058D">
              <w:rPr>
                <w:sz w:val="22"/>
                <w:szCs w:val="24"/>
              </w:rPr>
              <w:t>10131,7</w:t>
            </w:r>
          </w:p>
        </w:tc>
        <w:tc>
          <w:tcPr>
            <w:tcW w:w="975" w:type="dxa"/>
            <w:noWrap/>
            <w:tcMar>
              <w:top w:w="0" w:type="dxa"/>
              <w:left w:w="0" w:type="dxa"/>
              <w:bottom w:w="0" w:type="dxa"/>
              <w:right w:w="0" w:type="dxa"/>
            </w:tcMar>
          </w:tcPr>
          <w:p w:rsidR="00827A37" w:rsidRPr="0090058D" w:rsidRDefault="00827A37" w:rsidP="003D069B">
            <w:pPr>
              <w:jc w:val="center"/>
              <w:rPr>
                <w:sz w:val="22"/>
                <w:szCs w:val="24"/>
              </w:rPr>
            </w:pPr>
            <w:r w:rsidRPr="0090058D">
              <w:rPr>
                <w:sz w:val="22"/>
                <w:szCs w:val="24"/>
              </w:rPr>
              <w:t>1165,2</w:t>
            </w:r>
          </w:p>
        </w:tc>
        <w:tc>
          <w:tcPr>
            <w:tcW w:w="994" w:type="dxa"/>
            <w:tcMar>
              <w:top w:w="0" w:type="dxa"/>
              <w:left w:w="0" w:type="dxa"/>
              <w:bottom w:w="0" w:type="dxa"/>
              <w:right w:w="0" w:type="dxa"/>
            </w:tcMar>
          </w:tcPr>
          <w:p w:rsidR="00827A37" w:rsidRPr="0090058D" w:rsidRDefault="00827A37" w:rsidP="003D069B">
            <w:pPr>
              <w:jc w:val="center"/>
              <w:rPr>
                <w:sz w:val="22"/>
                <w:szCs w:val="24"/>
              </w:rPr>
            </w:pPr>
            <w:r w:rsidRPr="0090058D">
              <w:rPr>
                <w:sz w:val="22"/>
                <w:szCs w:val="24"/>
              </w:rPr>
              <w:t>2978,9</w:t>
            </w:r>
          </w:p>
        </w:tc>
        <w:tc>
          <w:tcPr>
            <w:tcW w:w="1010" w:type="dxa"/>
            <w:noWrap/>
            <w:tcMar>
              <w:top w:w="0" w:type="dxa"/>
              <w:left w:w="0" w:type="dxa"/>
              <w:bottom w:w="0" w:type="dxa"/>
              <w:right w:w="0" w:type="dxa"/>
            </w:tcMar>
          </w:tcPr>
          <w:p w:rsidR="00827A37" w:rsidRPr="0090058D" w:rsidRDefault="00827A37" w:rsidP="003D069B">
            <w:pPr>
              <w:jc w:val="center"/>
              <w:rPr>
                <w:sz w:val="22"/>
                <w:szCs w:val="24"/>
              </w:rPr>
            </w:pPr>
            <w:r w:rsidRPr="0090058D">
              <w:rPr>
                <w:sz w:val="22"/>
                <w:szCs w:val="24"/>
              </w:rPr>
              <w:t>2993,8</w:t>
            </w:r>
          </w:p>
        </w:tc>
        <w:tc>
          <w:tcPr>
            <w:tcW w:w="992" w:type="dxa"/>
            <w:noWrap/>
            <w:tcMar>
              <w:top w:w="0" w:type="dxa"/>
              <w:left w:w="0" w:type="dxa"/>
              <w:bottom w:w="0" w:type="dxa"/>
              <w:right w:w="0" w:type="dxa"/>
            </w:tcMar>
            <w:hideMark/>
          </w:tcPr>
          <w:p w:rsidR="00827A37" w:rsidRPr="0090058D" w:rsidRDefault="00827A37" w:rsidP="003D069B">
            <w:pPr>
              <w:jc w:val="center"/>
              <w:rPr>
                <w:sz w:val="22"/>
                <w:szCs w:val="24"/>
              </w:rPr>
            </w:pPr>
            <w:r w:rsidRPr="0090058D">
              <w:rPr>
                <w:sz w:val="22"/>
                <w:szCs w:val="24"/>
              </w:rPr>
              <w:t>2993,8</w:t>
            </w:r>
          </w:p>
        </w:tc>
        <w:tc>
          <w:tcPr>
            <w:tcW w:w="992" w:type="dxa"/>
            <w:tcMar>
              <w:top w:w="0" w:type="dxa"/>
              <w:left w:w="0" w:type="dxa"/>
              <w:bottom w:w="0" w:type="dxa"/>
              <w:right w:w="0" w:type="dxa"/>
            </w:tcMar>
            <w:hideMark/>
          </w:tcPr>
          <w:p w:rsidR="00827A37" w:rsidRPr="0090058D" w:rsidRDefault="00827A37" w:rsidP="003D069B">
            <w:pPr>
              <w:jc w:val="center"/>
              <w:rPr>
                <w:sz w:val="22"/>
                <w:szCs w:val="24"/>
              </w:rPr>
            </w:pPr>
            <w:r w:rsidRPr="0090058D">
              <w:rPr>
                <w:sz w:val="22"/>
                <w:szCs w:val="24"/>
              </w:rPr>
              <w:t>0,0</w:t>
            </w:r>
          </w:p>
        </w:tc>
        <w:tc>
          <w:tcPr>
            <w:tcW w:w="993" w:type="dxa"/>
            <w:hideMark/>
          </w:tcPr>
          <w:p w:rsidR="00827A37" w:rsidRPr="0090058D" w:rsidRDefault="00827A37" w:rsidP="003D069B">
            <w:pPr>
              <w:jc w:val="center"/>
              <w:rPr>
                <w:sz w:val="22"/>
                <w:szCs w:val="24"/>
              </w:rPr>
            </w:pPr>
            <w:r w:rsidRPr="0090058D">
              <w:rPr>
                <w:sz w:val="22"/>
                <w:szCs w:val="24"/>
              </w:rPr>
              <w:t>0,0</w:t>
            </w:r>
          </w:p>
        </w:tc>
        <w:tc>
          <w:tcPr>
            <w:tcW w:w="848" w:type="dxa"/>
          </w:tcPr>
          <w:p w:rsidR="00827A37" w:rsidRPr="0090058D" w:rsidRDefault="00827A37" w:rsidP="003D069B">
            <w:pPr>
              <w:jc w:val="center"/>
              <w:rPr>
                <w:sz w:val="22"/>
                <w:szCs w:val="24"/>
              </w:rPr>
            </w:pPr>
            <w:r w:rsidRPr="0090058D">
              <w:rPr>
                <w:sz w:val="22"/>
                <w:szCs w:val="24"/>
              </w:rPr>
              <w:t>0,0</w:t>
            </w:r>
          </w:p>
        </w:tc>
        <w:tc>
          <w:tcPr>
            <w:tcW w:w="1054" w:type="dxa"/>
            <w:gridSpan w:val="2"/>
          </w:tcPr>
          <w:p w:rsidR="00827A37" w:rsidRPr="0090058D" w:rsidRDefault="00827A37" w:rsidP="003D069B">
            <w:pPr>
              <w:jc w:val="center"/>
              <w:rPr>
                <w:sz w:val="22"/>
                <w:szCs w:val="24"/>
              </w:rPr>
            </w:pPr>
            <w:r w:rsidRPr="0090058D">
              <w:rPr>
                <w:sz w:val="22"/>
                <w:szCs w:val="24"/>
              </w:rPr>
              <w:t>0,0</w:t>
            </w:r>
          </w:p>
        </w:tc>
      </w:tr>
      <w:tr w:rsidR="00827A37" w:rsidRPr="0090058D" w:rsidTr="003D069B">
        <w:trPr>
          <w:trHeight w:val="144"/>
          <w:jc w:val="right"/>
        </w:trPr>
        <w:tc>
          <w:tcPr>
            <w:tcW w:w="4820" w:type="dxa"/>
            <w:gridSpan w:val="3"/>
            <w:vMerge w:val="restart"/>
            <w:hideMark/>
          </w:tcPr>
          <w:p w:rsidR="00827A37" w:rsidRPr="0090058D" w:rsidRDefault="00827A37" w:rsidP="003D069B">
            <w:pPr>
              <w:rPr>
                <w:sz w:val="22"/>
                <w:szCs w:val="24"/>
              </w:rPr>
            </w:pPr>
            <w:r w:rsidRPr="0090058D">
              <w:rPr>
                <w:sz w:val="22"/>
                <w:szCs w:val="24"/>
              </w:rPr>
              <w:t>Прочие расходы</w:t>
            </w:r>
          </w:p>
          <w:p w:rsidR="00827A37" w:rsidRPr="0090058D" w:rsidRDefault="00827A37" w:rsidP="003D069B">
            <w:pPr>
              <w:jc w:val="center"/>
              <w:rPr>
                <w:sz w:val="22"/>
                <w:szCs w:val="24"/>
              </w:rPr>
            </w:pPr>
          </w:p>
          <w:p w:rsidR="00827A37" w:rsidRPr="0090058D" w:rsidRDefault="00827A37" w:rsidP="003D069B">
            <w:pPr>
              <w:jc w:val="center"/>
              <w:rPr>
                <w:sz w:val="22"/>
                <w:szCs w:val="24"/>
              </w:rPr>
            </w:pPr>
          </w:p>
          <w:p w:rsidR="00827A37" w:rsidRPr="0090058D" w:rsidRDefault="00827A37" w:rsidP="003D069B">
            <w:pPr>
              <w:jc w:val="center"/>
              <w:rPr>
                <w:sz w:val="22"/>
                <w:szCs w:val="24"/>
              </w:rPr>
            </w:pPr>
          </w:p>
          <w:p w:rsidR="00827A37" w:rsidRPr="0090058D" w:rsidRDefault="00827A37" w:rsidP="003D069B">
            <w:pPr>
              <w:jc w:val="center"/>
              <w:rPr>
                <w:sz w:val="22"/>
                <w:szCs w:val="24"/>
              </w:rPr>
            </w:pPr>
          </w:p>
          <w:p w:rsidR="00827A37" w:rsidRPr="0090058D" w:rsidRDefault="00827A37" w:rsidP="003D069B">
            <w:pPr>
              <w:jc w:val="center"/>
              <w:rPr>
                <w:sz w:val="22"/>
                <w:szCs w:val="24"/>
              </w:rPr>
            </w:pPr>
          </w:p>
          <w:p w:rsidR="00827A37" w:rsidRPr="0090058D" w:rsidRDefault="00827A37" w:rsidP="003D069B">
            <w:pPr>
              <w:jc w:val="center"/>
              <w:rPr>
                <w:sz w:val="22"/>
                <w:szCs w:val="24"/>
              </w:rPr>
            </w:pPr>
          </w:p>
        </w:tc>
        <w:tc>
          <w:tcPr>
            <w:tcW w:w="975" w:type="dxa"/>
            <w:hideMark/>
          </w:tcPr>
          <w:p w:rsidR="00827A37" w:rsidRPr="0090058D" w:rsidRDefault="00827A37" w:rsidP="003D069B">
            <w:pPr>
              <w:jc w:val="center"/>
              <w:rPr>
                <w:sz w:val="22"/>
                <w:szCs w:val="24"/>
              </w:rPr>
            </w:pPr>
            <w:r w:rsidRPr="0090058D">
              <w:rPr>
                <w:sz w:val="22"/>
                <w:szCs w:val="24"/>
              </w:rPr>
              <w:t>всего</w:t>
            </w:r>
          </w:p>
        </w:tc>
        <w:tc>
          <w:tcPr>
            <w:tcW w:w="1433" w:type="dxa"/>
            <w:noWrap/>
            <w:tcMar>
              <w:top w:w="0" w:type="dxa"/>
              <w:left w:w="0" w:type="dxa"/>
              <w:bottom w:w="0" w:type="dxa"/>
              <w:right w:w="0" w:type="dxa"/>
            </w:tcMar>
          </w:tcPr>
          <w:p w:rsidR="00827A37" w:rsidRPr="0090058D" w:rsidRDefault="00827A37" w:rsidP="003D069B">
            <w:pPr>
              <w:jc w:val="center"/>
              <w:rPr>
                <w:sz w:val="22"/>
                <w:szCs w:val="24"/>
              </w:rPr>
            </w:pPr>
            <w:r w:rsidRPr="0090058D">
              <w:rPr>
                <w:sz w:val="22"/>
                <w:szCs w:val="24"/>
              </w:rPr>
              <w:t>466378,6</w:t>
            </w:r>
          </w:p>
        </w:tc>
        <w:tc>
          <w:tcPr>
            <w:tcW w:w="975" w:type="dxa"/>
            <w:noWrap/>
            <w:tcMar>
              <w:top w:w="0" w:type="dxa"/>
              <w:left w:w="0" w:type="dxa"/>
              <w:bottom w:w="0" w:type="dxa"/>
              <w:right w:w="0" w:type="dxa"/>
            </w:tcMar>
          </w:tcPr>
          <w:p w:rsidR="00827A37" w:rsidRPr="0090058D" w:rsidRDefault="00827A37" w:rsidP="003D069B">
            <w:pPr>
              <w:jc w:val="center"/>
              <w:rPr>
                <w:sz w:val="22"/>
                <w:szCs w:val="24"/>
              </w:rPr>
            </w:pPr>
            <w:r w:rsidRPr="0090058D">
              <w:rPr>
                <w:sz w:val="22"/>
                <w:szCs w:val="24"/>
              </w:rPr>
              <w:t>41769,3</w:t>
            </w:r>
          </w:p>
        </w:tc>
        <w:tc>
          <w:tcPr>
            <w:tcW w:w="994" w:type="dxa"/>
            <w:tcMar>
              <w:top w:w="0" w:type="dxa"/>
              <w:left w:w="0" w:type="dxa"/>
              <w:bottom w:w="0" w:type="dxa"/>
              <w:right w:w="0" w:type="dxa"/>
            </w:tcMar>
          </w:tcPr>
          <w:p w:rsidR="00827A37" w:rsidRPr="0090058D" w:rsidRDefault="00827A37" w:rsidP="003D069B">
            <w:pPr>
              <w:jc w:val="center"/>
              <w:rPr>
                <w:sz w:val="22"/>
                <w:szCs w:val="24"/>
              </w:rPr>
            </w:pPr>
            <w:r w:rsidRPr="0090058D">
              <w:rPr>
                <w:sz w:val="22"/>
                <w:szCs w:val="24"/>
              </w:rPr>
              <w:t>46144,3</w:t>
            </w:r>
          </w:p>
        </w:tc>
        <w:tc>
          <w:tcPr>
            <w:tcW w:w="1010" w:type="dxa"/>
            <w:noWrap/>
            <w:tcMar>
              <w:top w:w="0" w:type="dxa"/>
              <w:left w:w="0" w:type="dxa"/>
              <w:bottom w:w="0" w:type="dxa"/>
              <w:right w:w="0" w:type="dxa"/>
            </w:tcMar>
          </w:tcPr>
          <w:p w:rsidR="00827A37" w:rsidRPr="0090058D" w:rsidRDefault="00827A37" w:rsidP="003D069B">
            <w:pPr>
              <w:jc w:val="center"/>
              <w:rPr>
                <w:sz w:val="22"/>
                <w:szCs w:val="24"/>
              </w:rPr>
            </w:pPr>
            <w:r w:rsidRPr="0090058D">
              <w:rPr>
                <w:sz w:val="22"/>
                <w:szCs w:val="24"/>
              </w:rPr>
              <w:t>41535,7</w:t>
            </w:r>
          </w:p>
        </w:tc>
        <w:tc>
          <w:tcPr>
            <w:tcW w:w="992" w:type="dxa"/>
            <w:noWrap/>
            <w:tcMar>
              <w:top w:w="0" w:type="dxa"/>
              <w:left w:w="0" w:type="dxa"/>
              <w:bottom w:w="0" w:type="dxa"/>
              <w:right w:w="0" w:type="dxa"/>
            </w:tcMar>
          </w:tcPr>
          <w:p w:rsidR="00827A37" w:rsidRPr="0090058D" w:rsidRDefault="00827A37" w:rsidP="003D069B">
            <w:pPr>
              <w:jc w:val="center"/>
              <w:rPr>
                <w:sz w:val="22"/>
                <w:szCs w:val="24"/>
              </w:rPr>
            </w:pPr>
            <w:r w:rsidRPr="0090058D">
              <w:rPr>
                <w:sz w:val="22"/>
                <w:szCs w:val="24"/>
              </w:rPr>
              <w:t>41535,7</w:t>
            </w:r>
          </w:p>
        </w:tc>
        <w:tc>
          <w:tcPr>
            <w:tcW w:w="992" w:type="dxa"/>
            <w:tcMar>
              <w:top w:w="0" w:type="dxa"/>
              <w:left w:w="0" w:type="dxa"/>
              <w:bottom w:w="0" w:type="dxa"/>
              <w:right w:w="0" w:type="dxa"/>
            </w:tcMar>
          </w:tcPr>
          <w:p w:rsidR="00827A37" w:rsidRPr="0090058D" w:rsidRDefault="00827A37" w:rsidP="003D069B">
            <w:pPr>
              <w:jc w:val="center"/>
              <w:rPr>
                <w:sz w:val="22"/>
                <w:szCs w:val="24"/>
              </w:rPr>
            </w:pPr>
            <w:r w:rsidRPr="0090058D">
              <w:rPr>
                <w:sz w:val="22"/>
                <w:szCs w:val="24"/>
              </w:rPr>
              <w:t>36924,2</w:t>
            </w:r>
          </w:p>
        </w:tc>
        <w:tc>
          <w:tcPr>
            <w:tcW w:w="993" w:type="dxa"/>
          </w:tcPr>
          <w:p w:rsidR="00827A37" w:rsidRPr="0090058D" w:rsidRDefault="00827A37" w:rsidP="003D069B">
            <w:pPr>
              <w:jc w:val="center"/>
              <w:rPr>
                <w:sz w:val="22"/>
                <w:szCs w:val="24"/>
              </w:rPr>
            </w:pPr>
            <w:r w:rsidRPr="0090058D">
              <w:rPr>
                <w:sz w:val="22"/>
                <w:szCs w:val="24"/>
              </w:rPr>
              <w:t>36924,2</w:t>
            </w:r>
          </w:p>
        </w:tc>
        <w:tc>
          <w:tcPr>
            <w:tcW w:w="848" w:type="dxa"/>
          </w:tcPr>
          <w:p w:rsidR="00827A37" w:rsidRPr="0090058D" w:rsidRDefault="00827A37" w:rsidP="003D069B">
            <w:pPr>
              <w:jc w:val="center"/>
              <w:rPr>
                <w:sz w:val="22"/>
                <w:szCs w:val="24"/>
              </w:rPr>
            </w:pPr>
            <w:r w:rsidRPr="0090058D">
              <w:rPr>
                <w:sz w:val="22"/>
                <w:szCs w:val="24"/>
              </w:rPr>
              <w:t>36924,2</w:t>
            </w:r>
          </w:p>
        </w:tc>
        <w:tc>
          <w:tcPr>
            <w:tcW w:w="1054" w:type="dxa"/>
            <w:gridSpan w:val="2"/>
          </w:tcPr>
          <w:p w:rsidR="00827A37" w:rsidRPr="0090058D" w:rsidRDefault="00827A37" w:rsidP="003D069B">
            <w:pPr>
              <w:jc w:val="center"/>
              <w:rPr>
                <w:sz w:val="22"/>
                <w:szCs w:val="24"/>
              </w:rPr>
            </w:pPr>
            <w:r w:rsidRPr="0090058D">
              <w:rPr>
                <w:sz w:val="22"/>
                <w:szCs w:val="24"/>
              </w:rPr>
              <w:t>184621,0</w:t>
            </w:r>
          </w:p>
        </w:tc>
      </w:tr>
      <w:tr w:rsidR="00827A37" w:rsidRPr="0090058D" w:rsidTr="003D069B">
        <w:trPr>
          <w:trHeight w:val="144"/>
          <w:jc w:val="right"/>
        </w:trPr>
        <w:tc>
          <w:tcPr>
            <w:tcW w:w="4820" w:type="dxa"/>
            <w:gridSpan w:val="3"/>
            <w:vMerge/>
            <w:hideMark/>
          </w:tcPr>
          <w:p w:rsidR="00827A37" w:rsidRPr="0090058D" w:rsidRDefault="00827A37" w:rsidP="003D069B">
            <w:pPr>
              <w:jc w:val="both"/>
              <w:rPr>
                <w:sz w:val="22"/>
                <w:szCs w:val="24"/>
              </w:rPr>
            </w:pPr>
          </w:p>
        </w:tc>
        <w:tc>
          <w:tcPr>
            <w:tcW w:w="975" w:type="dxa"/>
            <w:hideMark/>
          </w:tcPr>
          <w:p w:rsidR="00827A37" w:rsidRPr="0090058D" w:rsidRDefault="00827A37" w:rsidP="003D069B">
            <w:pPr>
              <w:jc w:val="center"/>
              <w:rPr>
                <w:sz w:val="22"/>
                <w:szCs w:val="24"/>
              </w:rPr>
            </w:pPr>
            <w:r w:rsidRPr="0090058D">
              <w:rPr>
                <w:sz w:val="22"/>
                <w:szCs w:val="24"/>
              </w:rPr>
              <w:t>местный бюджет</w:t>
            </w:r>
          </w:p>
        </w:tc>
        <w:tc>
          <w:tcPr>
            <w:tcW w:w="1433" w:type="dxa"/>
            <w:noWrap/>
            <w:tcMar>
              <w:top w:w="0" w:type="dxa"/>
              <w:left w:w="0" w:type="dxa"/>
              <w:bottom w:w="0" w:type="dxa"/>
              <w:right w:w="0" w:type="dxa"/>
            </w:tcMar>
          </w:tcPr>
          <w:p w:rsidR="00827A37" w:rsidRPr="0090058D" w:rsidRDefault="00827A37" w:rsidP="003D069B">
            <w:pPr>
              <w:jc w:val="center"/>
              <w:rPr>
                <w:sz w:val="22"/>
                <w:szCs w:val="24"/>
              </w:rPr>
            </w:pPr>
            <w:r w:rsidRPr="0090058D">
              <w:rPr>
                <w:sz w:val="22"/>
                <w:szCs w:val="24"/>
              </w:rPr>
              <w:t>456246,9</w:t>
            </w:r>
          </w:p>
        </w:tc>
        <w:tc>
          <w:tcPr>
            <w:tcW w:w="975" w:type="dxa"/>
            <w:noWrap/>
            <w:tcMar>
              <w:top w:w="0" w:type="dxa"/>
              <w:left w:w="0" w:type="dxa"/>
              <w:bottom w:w="0" w:type="dxa"/>
              <w:right w:w="0" w:type="dxa"/>
            </w:tcMar>
          </w:tcPr>
          <w:p w:rsidR="00827A37" w:rsidRPr="0090058D" w:rsidRDefault="00827A37" w:rsidP="003D069B">
            <w:pPr>
              <w:jc w:val="center"/>
              <w:rPr>
                <w:sz w:val="22"/>
                <w:szCs w:val="24"/>
              </w:rPr>
            </w:pPr>
            <w:r w:rsidRPr="0090058D">
              <w:rPr>
                <w:sz w:val="22"/>
                <w:szCs w:val="24"/>
              </w:rPr>
              <w:t>40604,1</w:t>
            </w:r>
          </w:p>
        </w:tc>
        <w:tc>
          <w:tcPr>
            <w:tcW w:w="994" w:type="dxa"/>
            <w:tcMar>
              <w:top w:w="0" w:type="dxa"/>
              <w:left w:w="0" w:type="dxa"/>
              <w:bottom w:w="0" w:type="dxa"/>
              <w:right w:w="0" w:type="dxa"/>
            </w:tcMar>
          </w:tcPr>
          <w:p w:rsidR="00827A37" w:rsidRPr="0090058D" w:rsidRDefault="00827A37" w:rsidP="003D069B">
            <w:pPr>
              <w:jc w:val="center"/>
              <w:rPr>
                <w:sz w:val="22"/>
                <w:szCs w:val="24"/>
              </w:rPr>
            </w:pPr>
            <w:r w:rsidRPr="0090058D">
              <w:rPr>
                <w:sz w:val="22"/>
                <w:szCs w:val="24"/>
              </w:rPr>
              <w:t>43165,4</w:t>
            </w:r>
          </w:p>
        </w:tc>
        <w:tc>
          <w:tcPr>
            <w:tcW w:w="1010" w:type="dxa"/>
            <w:noWrap/>
            <w:tcMar>
              <w:top w:w="0" w:type="dxa"/>
              <w:left w:w="0" w:type="dxa"/>
              <w:bottom w:w="0" w:type="dxa"/>
              <w:right w:w="0" w:type="dxa"/>
            </w:tcMar>
          </w:tcPr>
          <w:p w:rsidR="00827A37" w:rsidRPr="0090058D" w:rsidRDefault="00827A37" w:rsidP="003D069B">
            <w:pPr>
              <w:jc w:val="center"/>
              <w:rPr>
                <w:sz w:val="22"/>
                <w:szCs w:val="24"/>
              </w:rPr>
            </w:pPr>
            <w:r w:rsidRPr="0090058D">
              <w:rPr>
                <w:sz w:val="22"/>
                <w:szCs w:val="24"/>
              </w:rPr>
              <w:t>38541,9</w:t>
            </w:r>
          </w:p>
        </w:tc>
        <w:tc>
          <w:tcPr>
            <w:tcW w:w="992" w:type="dxa"/>
            <w:noWrap/>
            <w:tcMar>
              <w:top w:w="0" w:type="dxa"/>
              <w:left w:w="0" w:type="dxa"/>
              <w:bottom w:w="0" w:type="dxa"/>
              <w:right w:w="0" w:type="dxa"/>
            </w:tcMar>
          </w:tcPr>
          <w:p w:rsidR="00827A37" w:rsidRPr="0090058D" w:rsidRDefault="00827A37" w:rsidP="003D069B">
            <w:pPr>
              <w:jc w:val="center"/>
              <w:rPr>
                <w:sz w:val="22"/>
                <w:szCs w:val="24"/>
              </w:rPr>
            </w:pPr>
            <w:r w:rsidRPr="0090058D">
              <w:rPr>
                <w:sz w:val="22"/>
                <w:szCs w:val="24"/>
              </w:rPr>
              <w:t>38541,9</w:t>
            </w:r>
          </w:p>
        </w:tc>
        <w:tc>
          <w:tcPr>
            <w:tcW w:w="992" w:type="dxa"/>
            <w:tcMar>
              <w:top w:w="0" w:type="dxa"/>
              <w:left w:w="0" w:type="dxa"/>
              <w:bottom w:w="0" w:type="dxa"/>
              <w:right w:w="0" w:type="dxa"/>
            </w:tcMar>
          </w:tcPr>
          <w:p w:rsidR="00827A37" w:rsidRPr="0090058D" w:rsidRDefault="00827A37" w:rsidP="003D069B">
            <w:pPr>
              <w:jc w:val="center"/>
              <w:rPr>
                <w:sz w:val="22"/>
                <w:szCs w:val="24"/>
              </w:rPr>
            </w:pPr>
            <w:r w:rsidRPr="0090058D">
              <w:rPr>
                <w:sz w:val="22"/>
                <w:szCs w:val="24"/>
              </w:rPr>
              <w:t>36924,2</w:t>
            </w:r>
          </w:p>
        </w:tc>
        <w:tc>
          <w:tcPr>
            <w:tcW w:w="993" w:type="dxa"/>
          </w:tcPr>
          <w:p w:rsidR="00827A37" w:rsidRPr="0090058D" w:rsidRDefault="00827A37" w:rsidP="003D069B">
            <w:pPr>
              <w:ind w:right="-108"/>
              <w:rPr>
                <w:sz w:val="22"/>
                <w:szCs w:val="24"/>
              </w:rPr>
            </w:pPr>
            <w:r w:rsidRPr="0090058D">
              <w:rPr>
                <w:sz w:val="22"/>
                <w:szCs w:val="24"/>
              </w:rPr>
              <w:t>36924,2</w:t>
            </w:r>
          </w:p>
        </w:tc>
        <w:tc>
          <w:tcPr>
            <w:tcW w:w="848" w:type="dxa"/>
          </w:tcPr>
          <w:p w:rsidR="00827A37" w:rsidRPr="0090058D" w:rsidRDefault="00827A37" w:rsidP="003D069B">
            <w:pPr>
              <w:ind w:left="-108" w:right="-108"/>
              <w:jc w:val="center"/>
              <w:rPr>
                <w:sz w:val="22"/>
                <w:szCs w:val="24"/>
              </w:rPr>
            </w:pPr>
            <w:r w:rsidRPr="0090058D">
              <w:rPr>
                <w:sz w:val="22"/>
                <w:szCs w:val="24"/>
              </w:rPr>
              <w:t>36924,2</w:t>
            </w:r>
          </w:p>
        </w:tc>
        <w:tc>
          <w:tcPr>
            <w:tcW w:w="1054" w:type="dxa"/>
            <w:gridSpan w:val="2"/>
          </w:tcPr>
          <w:p w:rsidR="00827A37" w:rsidRPr="0090058D" w:rsidRDefault="00827A37" w:rsidP="003D069B">
            <w:pPr>
              <w:ind w:left="-108" w:right="-108"/>
              <w:jc w:val="center"/>
              <w:rPr>
                <w:sz w:val="22"/>
                <w:szCs w:val="24"/>
              </w:rPr>
            </w:pPr>
            <w:r w:rsidRPr="0090058D">
              <w:rPr>
                <w:sz w:val="22"/>
                <w:szCs w:val="24"/>
              </w:rPr>
              <w:t>184621,0</w:t>
            </w:r>
          </w:p>
        </w:tc>
      </w:tr>
      <w:tr w:rsidR="00827A37" w:rsidRPr="0090058D" w:rsidTr="003D069B">
        <w:trPr>
          <w:trHeight w:val="144"/>
          <w:jc w:val="right"/>
        </w:trPr>
        <w:tc>
          <w:tcPr>
            <w:tcW w:w="4820" w:type="dxa"/>
            <w:gridSpan w:val="3"/>
            <w:vMerge/>
            <w:hideMark/>
          </w:tcPr>
          <w:p w:rsidR="00827A37" w:rsidRPr="0090058D" w:rsidRDefault="00827A37" w:rsidP="003D069B">
            <w:pPr>
              <w:jc w:val="both"/>
              <w:rPr>
                <w:sz w:val="22"/>
                <w:szCs w:val="24"/>
              </w:rPr>
            </w:pPr>
          </w:p>
        </w:tc>
        <w:tc>
          <w:tcPr>
            <w:tcW w:w="975" w:type="dxa"/>
            <w:hideMark/>
          </w:tcPr>
          <w:p w:rsidR="00827A37" w:rsidRPr="0090058D" w:rsidRDefault="00827A37" w:rsidP="003D069B">
            <w:pPr>
              <w:jc w:val="center"/>
              <w:rPr>
                <w:sz w:val="22"/>
                <w:szCs w:val="24"/>
              </w:rPr>
            </w:pPr>
            <w:r w:rsidRPr="0090058D">
              <w:rPr>
                <w:sz w:val="22"/>
                <w:szCs w:val="24"/>
              </w:rPr>
              <w:t>бюджет автономного округа</w:t>
            </w:r>
          </w:p>
        </w:tc>
        <w:tc>
          <w:tcPr>
            <w:tcW w:w="1433" w:type="dxa"/>
            <w:noWrap/>
            <w:tcMar>
              <w:top w:w="0" w:type="dxa"/>
              <w:left w:w="0" w:type="dxa"/>
              <w:bottom w:w="0" w:type="dxa"/>
              <w:right w:w="0" w:type="dxa"/>
            </w:tcMar>
          </w:tcPr>
          <w:p w:rsidR="00827A37" w:rsidRPr="0090058D" w:rsidRDefault="00827A37" w:rsidP="003D069B">
            <w:pPr>
              <w:jc w:val="center"/>
              <w:rPr>
                <w:sz w:val="22"/>
                <w:szCs w:val="24"/>
              </w:rPr>
            </w:pPr>
            <w:r w:rsidRPr="0090058D">
              <w:rPr>
                <w:sz w:val="22"/>
                <w:szCs w:val="24"/>
              </w:rPr>
              <w:t>10131,7</w:t>
            </w:r>
          </w:p>
        </w:tc>
        <w:tc>
          <w:tcPr>
            <w:tcW w:w="975" w:type="dxa"/>
            <w:noWrap/>
            <w:tcMar>
              <w:top w:w="0" w:type="dxa"/>
              <w:left w:w="0" w:type="dxa"/>
              <w:bottom w:w="0" w:type="dxa"/>
              <w:right w:w="0" w:type="dxa"/>
            </w:tcMar>
          </w:tcPr>
          <w:p w:rsidR="00827A37" w:rsidRPr="0090058D" w:rsidRDefault="00827A37" w:rsidP="003D069B">
            <w:pPr>
              <w:jc w:val="center"/>
              <w:rPr>
                <w:sz w:val="22"/>
                <w:szCs w:val="24"/>
              </w:rPr>
            </w:pPr>
            <w:r w:rsidRPr="0090058D">
              <w:rPr>
                <w:sz w:val="22"/>
                <w:szCs w:val="24"/>
              </w:rPr>
              <w:t>1165,2</w:t>
            </w:r>
          </w:p>
        </w:tc>
        <w:tc>
          <w:tcPr>
            <w:tcW w:w="994" w:type="dxa"/>
            <w:tcMar>
              <w:top w:w="0" w:type="dxa"/>
              <w:left w:w="0" w:type="dxa"/>
              <w:bottom w:w="0" w:type="dxa"/>
              <w:right w:w="0" w:type="dxa"/>
            </w:tcMar>
          </w:tcPr>
          <w:p w:rsidR="00827A37" w:rsidRPr="0090058D" w:rsidRDefault="00827A37" w:rsidP="003D069B">
            <w:pPr>
              <w:jc w:val="center"/>
              <w:rPr>
                <w:sz w:val="22"/>
                <w:szCs w:val="24"/>
              </w:rPr>
            </w:pPr>
            <w:r w:rsidRPr="0090058D">
              <w:rPr>
                <w:sz w:val="22"/>
                <w:szCs w:val="24"/>
              </w:rPr>
              <w:t>2978,9</w:t>
            </w:r>
          </w:p>
        </w:tc>
        <w:tc>
          <w:tcPr>
            <w:tcW w:w="1010" w:type="dxa"/>
            <w:noWrap/>
            <w:tcMar>
              <w:top w:w="0" w:type="dxa"/>
              <w:left w:w="0" w:type="dxa"/>
              <w:bottom w:w="0" w:type="dxa"/>
              <w:right w:w="0" w:type="dxa"/>
            </w:tcMar>
          </w:tcPr>
          <w:p w:rsidR="00827A37" w:rsidRPr="0090058D" w:rsidRDefault="00827A37" w:rsidP="003D069B">
            <w:pPr>
              <w:jc w:val="center"/>
              <w:rPr>
                <w:sz w:val="22"/>
                <w:szCs w:val="24"/>
              </w:rPr>
            </w:pPr>
            <w:r w:rsidRPr="0090058D">
              <w:rPr>
                <w:sz w:val="22"/>
                <w:szCs w:val="24"/>
              </w:rPr>
              <w:t>2993,8</w:t>
            </w:r>
          </w:p>
        </w:tc>
        <w:tc>
          <w:tcPr>
            <w:tcW w:w="992" w:type="dxa"/>
            <w:noWrap/>
            <w:tcMar>
              <w:top w:w="0" w:type="dxa"/>
              <w:left w:w="0" w:type="dxa"/>
              <w:bottom w:w="0" w:type="dxa"/>
              <w:right w:w="0" w:type="dxa"/>
            </w:tcMar>
          </w:tcPr>
          <w:p w:rsidR="00827A37" w:rsidRPr="0090058D" w:rsidRDefault="00827A37" w:rsidP="003D069B">
            <w:pPr>
              <w:jc w:val="center"/>
              <w:rPr>
                <w:sz w:val="22"/>
                <w:szCs w:val="24"/>
              </w:rPr>
            </w:pPr>
            <w:r w:rsidRPr="0090058D">
              <w:rPr>
                <w:sz w:val="22"/>
                <w:szCs w:val="24"/>
              </w:rPr>
              <w:t>2993,8</w:t>
            </w:r>
          </w:p>
        </w:tc>
        <w:tc>
          <w:tcPr>
            <w:tcW w:w="992" w:type="dxa"/>
            <w:tcMar>
              <w:top w:w="0" w:type="dxa"/>
              <w:left w:w="0" w:type="dxa"/>
              <w:bottom w:w="0" w:type="dxa"/>
              <w:right w:w="0" w:type="dxa"/>
            </w:tcMar>
          </w:tcPr>
          <w:p w:rsidR="00827A37" w:rsidRPr="0090058D" w:rsidRDefault="00827A37" w:rsidP="003D069B">
            <w:pPr>
              <w:jc w:val="center"/>
              <w:rPr>
                <w:sz w:val="22"/>
                <w:szCs w:val="24"/>
              </w:rPr>
            </w:pPr>
            <w:r w:rsidRPr="0090058D">
              <w:rPr>
                <w:sz w:val="22"/>
                <w:szCs w:val="24"/>
              </w:rPr>
              <w:t>0,0</w:t>
            </w:r>
          </w:p>
        </w:tc>
        <w:tc>
          <w:tcPr>
            <w:tcW w:w="993" w:type="dxa"/>
          </w:tcPr>
          <w:p w:rsidR="00827A37" w:rsidRPr="0090058D" w:rsidRDefault="00827A37" w:rsidP="003D069B">
            <w:pPr>
              <w:jc w:val="center"/>
              <w:rPr>
                <w:sz w:val="22"/>
                <w:szCs w:val="24"/>
              </w:rPr>
            </w:pPr>
            <w:r w:rsidRPr="0090058D">
              <w:rPr>
                <w:sz w:val="22"/>
                <w:szCs w:val="24"/>
              </w:rPr>
              <w:t>0,0</w:t>
            </w:r>
          </w:p>
        </w:tc>
        <w:tc>
          <w:tcPr>
            <w:tcW w:w="848" w:type="dxa"/>
          </w:tcPr>
          <w:p w:rsidR="00827A37" w:rsidRPr="0090058D" w:rsidRDefault="00827A37" w:rsidP="003D069B">
            <w:pPr>
              <w:jc w:val="center"/>
              <w:rPr>
                <w:sz w:val="22"/>
                <w:szCs w:val="24"/>
              </w:rPr>
            </w:pPr>
            <w:r w:rsidRPr="0090058D">
              <w:rPr>
                <w:sz w:val="22"/>
                <w:szCs w:val="24"/>
              </w:rPr>
              <w:t>0,0</w:t>
            </w:r>
          </w:p>
        </w:tc>
        <w:tc>
          <w:tcPr>
            <w:tcW w:w="1054" w:type="dxa"/>
            <w:gridSpan w:val="2"/>
          </w:tcPr>
          <w:p w:rsidR="00827A37" w:rsidRPr="0090058D" w:rsidRDefault="00827A37" w:rsidP="003D069B">
            <w:pPr>
              <w:jc w:val="center"/>
              <w:rPr>
                <w:sz w:val="22"/>
                <w:szCs w:val="24"/>
              </w:rPr>
            </w:pPr>
            <w:r w:rsidRPr="0090058D">
              <w:rPr>
                <w:sz w:val="22"/>
                <w:szCs w:val="24"/>
              </w:rPr>
              <w:t>0,0</w:t>
            </w:r>
          </w:p>
        </w:tc>
      </w:tr>
      <w:tr w:rsidR="00827A37" w:rsidRPr="0090058D" w:rsidTr="003D069B">
        <w:trPr>
          <w:trHeight w:val="144"/>
          <w:jc w:val="right"/>
        </w:trPr>
        <w:tc>
          <w:tcPr>
            <w:tcW w:w="4820" w:type="dxa"/>
            <w:gridSpan w:val="3"/>
            <w:hideMark/>
          </w:tcPr>
          <w:p w:rsidR="00827A37" w:rsidRPr="0090058D" w:rsidRDefault="00827A37" w:rsidP="003D069B">
            <w:pPr>
              <w:jc w:val="both"/>
              <w:rPr>
                <w:sz w:val="22"/>
                <w:szCs w:val="24"/>
              </w:rPr>
            </w:pPr>
            <w:r w:rsidRPr="0090058D">
              <w:rPr>
                <w:sz w:val="22"/>
                <w:szCs w:val="24"/>
              </w:rPr>
              <w:t>в том числе:</w:t>
            </w:r>
          </w:p>
        </w:tc>
        <w:tc>
          <w:tcPr>
            <w:tcW w:w="975" w:type="dxa"/>
            <w:hideMark/>
          </w:tcPr>
          <w:p w:rsidR="00827A37" w:rsidRPr="0090058D" w:rsidRDefault="00827A37" w:rsidP="003D069B">
            <w:pPr>
              <w:jc w:val="center"/>
              <w:rPr>
                <w:sz w:val="22"/>
                <w:szCs w:val="24"/>
              </w:rPr>
            </w:pPr>
          </w:p>
        </w:tc>
        <w:tc>
          <w:tcPr>
            <w:tcW w:w="1433" w:type="dxa"/>
            <w:noWrap/>
            <w:tcMar>
              <w:top w:w="0" w:type="dxa"/>
              <w:left w:w="0" w:type="dxa"/>
              <w:bottom w:w="0" w:type="dxa"/>
              <w:right w:w="0" w:type="dxa"/>
            </w:tcMar>
          </w:tcPr>
          <w:p w:rsidR="00827A37" w:rsidRPr="0090058D" w:rsidRDefault="00827A37" w:rsidP="003D069B">
            <w:pPr>
              <w:jc w:val="center"/>
              <w:rPr>
                <w:sz w:val="22"/>
                <w:szCs w:val="24"/>
              </w:rPr>
            </w:pPr>
          </w:p>
        </w:tc>
        <w:tc>
          <w:tcPr>
            <w:tcW w:w="975" w:type="dxa"/>
            <w:noWrap/>
            <w:tcMar>
              <w:top w:w="0" w:type="dxa"/>
              <w:left w:w="0" w:type="dxa"/>
              <w:bottom w:w="0" w:type="dxa"/>
              <w:right w:w="0" w:type="dxa"/>
            </w:tcMar>
          </w:tcPr>
          <w:p w:rsidR="00827A37" w:rsidRPr="0090058D" w:rsidRDefault="00827A37" w:rsidP="003D069B">
            <w:pPr>
              <w:jc w:val="center"/>
              <w:rPr>
                <w:sz w:val="22"/>
                <w:szCs w:val="24"/>
              </w:rPr>
            </w:pPr>
          </w:p>
        </w:tc>
        <w:tc>
          <w:tcPr>
            <w:tcW w:w="994" w:type="dxa"/>
            <w:tcMar>
              <w:top w:w="0" w:type="dxa"/>
              <w:left w:w="0" w:type="dxa"/>
              <w:bottom w:w="0" w:type="dxa"/>
              <w:right w:w="0" w:type="dxa"/>
            </w:tcMar>
          </w:tcPr>
          <w:p w:rsidR="00827A37" w:rsidRPr="0090058D" w:rsidRDefault="00827A37" w:rsidP="003D069B">
            <w:pPr>
              <w:jc w:val="center"/>
              <w:rPr>
                <w:sz w:val="22"/>
                <w:szCs w:val="24"/>
              </w:rPr>
            </w:pPr>
          </w:p>
        </w:tc>
        <w:tc>
          <w:tcPr>
            <w:tcW w:w="1010" w:type="dxa"/>
            <w:noWrap/>
            <w:tcMar>
              <w:top w:w="0" w:type="dxa"/>
              <w:left w:w="0" w:type="dxa"/>
              <w:bottom w:w="0" w:type="dxa"/>
              <w:right w:w="0" w:type="dxa"/>
            </w:tcMar>
          </w:tcPr>
          <w:p w:rsidR="00827A37" w:rsidRPr="0090058D" w:rsidRDefault="00827A37" w:rsidP="003D069B">
            <w:pPr>
              <w:rPr>
                <w:sz w:val="22"/>
                <w:szCs w:val="24"/>
              </w:rPr>
            </w:pPr>
          </w:p>
        </w:tc>
        <w:tc>
          <w:tcPr>
            <w:tcW w:w="992" w:type="dxa"/>
            <w:noWrap/>
            <w:tcMar>
              <w:top w:w="0" w:type="dxa"/>
              <w:left w:w="0" w:type="dxa"/>
              <w:bottom w:w="0" w:type="dxa"/>
              <w:right w:w="0" w:type="dxa"/>
            </w:tcMar>
          </w:tcPr>
          <w:p w:rsidR="00827A37" w:rsidRPr="0090058D" w:rsidRDefault="00827A37" w:rsidP="003D069B">
            <w:pPr>
              <w:rPr>
                <w:sz w:val="22"/>
                <w:szCs w:val="24"/>
              </w:rPr>
            </w:pPr>
          </w:p>
        </w:tc>
        <w:tc>
          <w:tcPr>
            <w:tcW w:w="992" w:type="dxa"/>
            <w:tcMar>
              <w:top w:w="0" w:type="dxa"/>
              <w:left w:w="0" w:type="dxa"/>
              <w:bottom w:w="0" w:type="dxa"/>
              <w:right w:w="0" w:type="dxa"/>
            </w:tcMar>
          </w:tcPr>
          <w:p w:rsidR="00827A37" w:rsidRPr="0090058D" w:rsidRDefault="00827A37" w:rsidP="003D069B">
            <w:pPr>
              <w:rPr>
                <w:sz w:val="22"/>
                <w:szCs w:val="24"/>
              </w:rPr>
            </w:pPr>
          </w:p>
        </w:tc>
        <w:tc>
          <w:tcPr>
            <w:tcW w:w="993" w:type="dxa"/>
          </w:tcPr>
          <w:p w:rsidR="00827A37" w:rsidRPr="0090058D" w:rsidRDefault="00827A37" w:rsidP="003D069B">
            <w:pPr>
              <w:rPr>
                <w:sz w:val="22"/>
                <w:szCs w:val="24"/>
              </w:rPr>
            </w:pPr>
          </w:p>
        </w:tc>
        <w:tc>
          <w:tcPr>
            <w:tcW w:w="848" w:type="dxa"/>
          </w:tcPr>
          <w:p w:rsidR="00827A37" w:rsidRPr="0090058D" w:rsidRDefault="00827A37" w:rsidP="003D069B">
            <w:pPr>
              <w:rPr>
                <w:sz w:val="22"/>
                <w:szCs w:val="24"/>
              </w:rPr>
            </w:pPr>
          </w:p>
        </w:tc>
        <w:tc>
          <w:tcPr>
            <w:tcW w:w="1054" w:type="dxa"/>
            <w:gridSpan w:val="2"/>
          </w:tcPr>
          <w:p w:rsidR="00827A37" w:rsidRPr="0090058D" w:rsidRDefault="00827A37" w:rsidP="003D069B">
            <w:pPr>
              <w:rPr>
                <w:sz w:val="22"/>
                <w:szCs w:val="24"/>
              </w:rPr>
            </w:pPr>
          </w:p>
        </w:tc>
      </w:tr>
      <w:tr w:rsidR="00827A37" w:rsidRPr="0090058D" w:rsidTr="003D069B">
        <w:trPr>
          <w:trHeight w:val="144"/>
          <w:jc w:val="right"/>
        </w:trPr>
        <w:tc>
          <w:tcPr>
            <w:tcW w:w="4820" w:type="dxa"/>
            <w:gridSpan w:val="3"/>
            <w:vMerge w:val="restart"/>
            <w:hideMark/>
          </w:tcPr>
          <w:p w:rsidR="00827A37" w:rsidRPr="0090058D" w:rsidRDefault="00827A37" w:rsidP="003D069B">
            <w:pPr>
              <w:rPr>
                <w:sz w:val="22"/>
                <w:szCs w:val="24"/>
              </w:rPr>
            </w:pPr>
            <w:r w:rsidRPr="0090058D">
              <w:rPr>
                <w:sz w:val="22"/>
                <w:szCs w:val="24"/>
              </w:rPr>
              <w:t>ответственный исполнитель:</w:t>
            </w:r>
          </w:p>
          <w:p w:rsidR="00827A37" w:rsidRPr="0090058D" w:rsidRDefault="00827A37" w:rsidP="003D069B">
            <w:pPr>
              <w:rPr>
                <w:sz w:val="22"/>
                <w:szCs w:val="24"/>
              </w:rPr>
            </w:pPr>
            <w:r w:rsidRPr="0090058D">
              <w:rPr>
                <w:sz w:val="22"/>
                <w:szCs w:val="24"/>
              </w:rPr>
              <w:t>муниципальное казенное учреждение Нижневартовского района «Управление по делам гражданской обороны и чрезвычайным ситуациям»</w:t>
            </w:r>
          </w:p>
        </w:tc>
        <w:tc>
          <w:tcPr>
            <w:tcW w:w="975" w:type="dxa"/>
            <w:hideMark/>
          </w:tcPr>
          <w:p w:rsidR="00827A37" w:rsidRPr="0090058D" w:rsidRDefault="00827A37" w:rsidP="003D069B">
            <w:pPr>
              <w:jc w:val="center"/>
              <w:rPr>
                <w:sz w:val="22"/>
                <w:szCs w:val="24"/>
              </w:rPr>
            </w:pPr>
            <w:r w:rsidRPr="0090058D">
              <w:rPr>
                <w:sz w:val="22"/>
                <w:szCs w:val="24"/>
              </w:rPr>
              <w:t>всего</w:t>
            </w:r>
          </w:p>
        </w:tc>
        <w:tc>
          <w:tcPr>
            <w:tcW w:w="1433" w:type="dxa"/>
            <w:noWrap/>
            <w:tcMar>
              <w:top w:w="0" w:type="dxa"/>
              <w:left w:w="0" w:type="dxa"/>
              <w:bottom w:w="0" w:type="dxa"/>
              <w:right w:w="0" w:type="dxa"/>
            </w:tcMar>
          </w:tcPr>
          <w:p w:rsidR="00827A37" w:rsidRPr="0090058D" w:rsidRDefault="00827A37" w:rsidP="003D069B">
            <w:pPr>
              <w:jc w:val="center"/>
              <w:rPr>
                <w:sz w:val="22"/>
                <w:szCs w:val="24"/>
              </w:rPr>
            </w:pPr>
            <w:r w:rsidRPr="0090058D">
              <w:rPr>
                <w:sz w:val="22"/>
                <w:szCs w:val="24"/>
              </w:rPr>
              <w:t>464317,7</w:t>
            </w:r>
          </w:p>
        </w:tc>
        <w:tc>
          <w:tcPr>
            <w:tcW w:w="975" w:type="dxa"/>
            <w:noWrap/>
            <w:tcMar>
              <w:top w:w="0" w:type="dxa"/>
              <w:left w:w="0" w:type="dxa"/>
              <w:bottom w:w="0" w:type="dxa"/>
              <w:right w:w="0" w:type="dxa"/>
            </w:tcMar>
          </w:tcPr>
          <w:p w:rsidR="00827A37" w:rsidRPr="0090058D" w:rsidRDefault="00827A37" w:rsidP="003D069B">
            <w:pPr>
              <w:jc w:val="center"/>
              <w:rPr>
                <w:sz w:val="22"/>
                <w:szCs w:val="24"/>
              </w:rPr>
            </w:pPr>
            <w:r w:rsidRPr="0090058D">
              <w:rPr>
                <w:sz w:val="22"/>
                <w:szCs w:val="24"/>
              </w:rPr>
              <w:t>39708,4</w:t>
            </w:r>
          </w:p>
        </w:tc>
        <w:tc>
          <w:tcPr>
            <w:tcW w:w="994" w:type="dxa"/>
            <w:tcMar>
              <w:top w:w="0" w:type="dxa"/>
              <w:left w:w="0" w:type="dxa"/>
              <w:bottom w:w="0" w:type="dxa"/>
              <w:right w:w="0" w:type="dxa"/>
            </w:tcMar>
          </w:tcPr>
          <w:p w:rsidR="00827A37" w:rsidRPr="0090058D" w:rsidRDefault="00827A37" w:rsidP="003D069B">
            <w:pPr>
              <w:jc w:val="center"/>
              <w:rPr>
                <w:sz w:val="22"/>
                <w:szCs w:val="24"/>
              </w:rPr>
            </w:pPr>
            <w:r w:rsidRPr="0090058D">
              <w:rPr>
                <w:sz w:val="22"/>
                <w:szCs w:val="24"/>
              </w:rPr>
              <w:t>46144,3</w:t>
            </w:r>
          </w:p>
        </w:tc>
        <w:tc>
          <w:tcPr>
            <w:tcW w:w="1010" w:type="dxa"/>
            <w:noWrap/>
            <w:tcMar>
              <w:top w:w="0" w:type="dxa"/>
              <w:left w:w="0" w:type="dxa"/>
              <w:bottom w:w="0" w:type="dxa"/>
              <w:right w:w="0" w:type="dxa"/>
            </w:tcMar>
          </w:tcPr>
          <w:p w:rsidR="00827A37" w:rsidRPr="0090058D" w:rsidRDefault="00827A37" w:rsidP="003D069B">
            <w:pPr>
              <w:jc w:val="center"/>
              <w:rPr>
                <w:sz w:val="22"/>
                <w:szCs w:val="24"/>
              </w:rPr>
            </w:pPr>
            <w:r w:rsidRPr="0090058D">
              <w:rPr>
                <w:sz w:val="22"/>
                <w:szCs w:val="24"/>
              </w:rPr>
              <w:t>41535,7</w:t>
            </w:r>
          </w:p>
        </w:tc>
        <w:tc>
          <w:tcPr>
            <w:tcW w:w="992" w:type="dxa"/>
            <w:noWrap/>
            <w:tcMar>
              <w:top w:w="0" w:type="dxa"/>
              <w:left w:w="0" w:type="dxa"/>
              <w:bottom w:w="0" w:type="dxa"/>
              <w:right w:w="0" w:type="dxa"/>
            </w:tcMar>
          </w:tcPr>
          <w:p w:rsidR="00827A37" w:rsidRPr="0090058D" w:rsidRDefault="00827A37" w:rsidP="003D069B">
            <w:pPr>
              <w:jc w:val="center"/>
              <w:rPr>
                <w:sz w:val="22"/>
                <w:szCs w:val="24"/>
              </w:rPr>
            </w:pPr>
            <w:r w:rsidRPr="0090058D">
              <w:rPr>
                <w:sz w:val="22"/>
                <w:szCs w:val="24"/>
              </w:rPr>
              <w:t>41535,7</w:t>
            </w:r>
          </w:p>
        </w:tc>
        <w:tc>
          <w:tcPr>
            <w:tcW w:w="992" w:type="dxa"/>
            <w:tcMar>
              <w:top w:w="0" w:type="dxa"/>
              <w:left w:w="0" w:type="dxa"/>
              <w:bottom w:w="0" w:type="dxa"/>
              <w:right w:w="0" w:type="dxa"/>
            </w:tcMar>
          </w:tcPr>
          <w:p w:rsidR="00827A37" w:rsidRPr="0090058D" w:rsidRDefault="00827A37" w:rsidP="003D069B">
            <w:pPr>
              <w:jc w:val="center"/>
              <w:rPr>
                <w:sz w:val="22"/>
                <w:szCs w:val="24"/>
              </w:rPr>
            </w:pPr>
            <w:r w:rsidRPr="0090058D">
              <w:rPr>
                <w:sz w:val="22"/>
                <w:szCs w:val="24"/>
              </w:rPr>
              <w:t>36924,2</w:t>
            </w:r>
          </w:p>
        </w:tc>
        <w:tc>
          <w:tcPr>
            <w:tcW w:w="993" w:type="dxa"/>
          </w:tcPr>
          <w:p w:rsidR="00827A37" w:rsidRPr="0090058D" w:rsidRDefault="00827A37" w:rsidP="003D069B">
            <w:pPr>
              <w:jc w:val="center"/>
              <w:rPr>
                <w:sz w:val="22"/>
                <w:szCs w:val="24"/>
              </w:rPr>
            </w:pPr>
            <w:r w:rsidRPr="0090058D">
              <w:rPr>
                <w:sz w:val="22"/>
                <w:szCs w:val="24"/>
              </w:rPr>
              <w:t>36924,2</w:t>
            </w:r>
          </w:p>
        </w:tc>
        <w:tc>
          <w:tcPr>
            <w:tcW w:w="848" w:type="dxa"/>
          </w:tcPr>
          <w:p w:rsidR="00827A37" w:rsidRPr="0090058D" w:rsidRDefault="00827A37" w:rsidP="003D069B">
            <w:pPr>
              <w:jc w:val="center"/>
              <w:rPr>
                <w:sz w:val="22"/>
                <w:szCs w:val="24"/>
              </w:rPr>
            </w:pPr>
            <w:r w:rsidRPr="0090058D">
              <w:rPr>
                <w:sz w:val="22"/>
                <w:szCs w:val="24"/>
              </w:rPr>
              <w:t>36924,2</w:t>
            </w:r>
          </w:p>
        </w:tc>
        <w:tc>
          <w:tcPr>
            <w:tcW w:w="1054" w:type="dxa"/>
            <w:gridSpan w:val="2"/>
          </w:tcPr>
          <w:p w:rsidR="00827A37" w:rsidRPr="0090058D" w:rsidRDefault="00827A37" w:rsidP="003D069B">
            <w:pPr>
              <w:jc w:val="center"/>
              <w:rPr>
                <w:sz w:val="22"/>
                <w:szCs w:val="24"/>
              </w:rPr>
            </w:pPr>
            <w:r w:rsidRPr="0090058D">
              <w:rPr>
                <w:sz w:val="22"/>
                <w:szCs w:val="24"/>
              </w:rPr>
              <w:t>184621,0</w:t>
            </w:r>
          </w:p>
        </w:tc>
      </w:tr>
      <w:tr w:rsidR="00827A37" w:rsidRPr="0090058D" w:rsidTr="003D069B">
        <w:trPr>
          <w:trHeight w:val="144"/>
          <w:jc w:val="right"/>
        </w:trPr>
        <w:tc>
          <w:tcPr>
            <w:tcW w:w="4820" w:type="dxa"/>
            <w:gridSpan w:val="3"/>
            <w:vMerge/>
            <w:hideMark/>
          </w:tcPr>
          <w:p w:rsidR="00827A37" w:rsidRPr="0090058D" w:rsidRDefault="00827A37" w:rsidP="003D069B">
            <w:pPr>
              <w:jc w:val="center"/>
              <w:rPr>
                <w:sz w:val="22"/>
                <w:szCs w:val="24"/>
              </w:rPr>
            </w:pPr>
          </w:p>
        </w:tc>
        <w:tc>
          <w:tcPr>
            <w:tcW w:w="975" w:type="dxa"/>
            <w:hideMark/>
          </w:tcPr>
          <w:p w:rsidR="00827A37" w:rsidRPr="0090058D" w:rsidRDefault="00827A37" w:rsidP="003D069B">
            <w:pPr>
              <w:jc w:val="center"/>
              <w:rPr>
                <w:sz w:val="22"/>
                <w:szCs w:val="24"/>
              </w:rPr>
            </w:pPr>
            <w:r w:rsidRPr="0090058D">
              <w:rPr>
                <w:sz w:val="22"/>
                <w:szCs w:val="24"/>
              </w:rPr>
              <w:t>местный бюджет</w:t>
            </w:r>
          </w:p>
        </w:tc>
        <w:tc>
          <w:tcPr>
            <w:tcW w:w="1433" w:type="dxa"/>
            <w:noWrap/>
            <w:tcMar>
              <w:top w:w="0" w:type="dxa"/>
              <w:left w:w="0" w:type="dxa"/>
              <w:bottom w:w="0" w:type="dxa"/>
              <w:right w:w="0" w:type="dxa"/>
            </w:tcMar>
          </w:tcPr>
          <w:p w:rsidR="00827A37" w:rsidRPr="0090058D" w:rsidRDefault="00827A37" w:rsidP="003D069B">
            <w:pPr>
              <w:jc w:val="center"/>
              <w:rPr>
                <w:sz w:val="22"/>
                <w:szCs w:val="24"/>
              </w:rPr>
            </w:pPr>
            <w:r w:rsidRPr="0090058D">
              <w:rPr>
                <w:sz w:val="22"/>
                <w:szCs w:val="24"/>
              </w:rPr>
              <w:t>454186,0</w:t>
            </w:r>
          </w:p>
        </w:tc>
        <w:tc>
          <w:tcPr>
            <w:tcW w:w="975" w:type="dxa"/>
            <w:noWrap/>
            <w:tcMar>
              <w:top w:w="0" w:type="dxa"/>
              <w:left w:w="0" w:type="dxa"/>
              <w:bottom w:w="0" w:type="dxa"/>
              <w:right w:w="0" w:type="dxa"/>
            </w:tcMar>
          </w:tcPr>
          <w:p w:rsidR="00827A37" w:rsidRPr="0090058D" w:rsidRDefault="00827A37" w:rsidP="003D069B">
            <w:pPr>
              <w:jc w:val="center"/>
              <w:rPr>
                <w:sz w:val="22"/>
                <w:szCs w:val="24"/>
              </w:rPr>
            </w:pPr>
            <w:r w:rsidRPr="0090058D">
              <w:rPr>
                <w:sz w:val="22"/>
                <w:szCs w:val="24"/>
              </w:rPr>
              <w:t>38543,2</w:t>
            </w:r>
          </w:p>
        </w:tc>
        <w:tc>
          <w:tcPr>
            <w:tcW w:w="994" w:type="dxa"/>
            <w:tcMar>
              <w:top w:w="0" w:type="dxa"/>
              <w:left w:w="0" w:type="dxa"/>
              <w:bottom w:w="0" w:type="dxa"/>
              <w:right w:w="0" w:type="dxa"/>
            </w:tcMar>
          </w:tcPr>
          <w:p w:rsidR="00827A37" w:rsidRPr="0090058D" w:rsidRDefault="00827A37" w:rsidP="003D069B">
            <w:pPr>
              <w:jc w:val="center"/>
              <w:rPr>
                <w:sz w:val="22"/>
                <w:szCs w:val="24"/>
              </w:rPr>
            </w:pPr>
            <w:r w:rsidRPr="0090058D">
              <w:rPr>
                <w:sz w:val="22"/>
                <w:szCs w:val="24"/>
              </w:rPr>
              <w:t>43165,4</w:t>
            </w:r>
          </w:p>
        </w:tc>
        <w:tc>
          <w:tcPr>
            <w:tcW w:w="1010" w:type="dxa"/>
            <w:noWrap/>
            <w:tcMar>
              <w:top w:w="0" w:type="dxa"/>
              <w:left w:w="0" w:type="dxa"/>
              <w:bottom w:w="0" w:type="dxa"/>
              <w:right w:w="0" w:type="dxa"/>
            </w:tcMar>
          </w:tcPr>
          <w:p w:rsidR="00827A37" w:rsidRPr="0090058D" w:rsidRDefault="00827A37" w:rsidP="003D069B">
            <w:pPr>
              <w:jc w:val="center"/>
              <w:rPr>
                <w:sz w:val="22"/>
                <w:szCs w:val="24"/>
              </w:rPr>
            </w:pPr>
            <w:r w:rsidRPr="0090058D">
              <w:rPr>
                <w:sz w:val="22"/>
                <w:szCs w:val="24"/>
              </w:rPr>
              <w:t>38541,9</w:t>
            </w:r>
          </w:p>
        </w:tc>
        <w:tc>
          <w:tcPr>
            <w:tcW w:w="992" w:type="dxa"/>
            <w:noWrap/>
            <w:tcMar>
              <w:top w:w="0" w:type="dxa"/>
              <w:left w:w="0" w:type="dxa"/>
              <w:bottom w:w="0" w:type="dxa"/>
              <w:right w:w="0" w:type="dxa"/>
            </w:tcMar>
          </w:tcPr>
          <w:p w:rsidR="00827A37" w:rsidRPr="0090058D" w:rsidRDefault="00827A37" w:rsidP="003D069B">
            <w:pPr>
              <w:jc w:val="center"/>
              <w:rPr>
                <w:sz w:val="22"/>
                <w:szCs w:val="24"/>
              </w:rPr>
            </w:pPr>
            <w:r w:rsidRPr="0090058D">
              <w:rPr>
                <w:sz w:val="22"/>
                <w:szCs w:val="24"/>
              </w:rPr>
              <w:t>38541,9</w:t>
            </w:r>
          </w:p>
        </w:tc>
        <w:tc>
          <w:tcPr>
            <w:tcW w:w="992" w:type="dxa"/>
            <w:tcMar>
              <w:top w:w="0" w:type="dxa"/>
              <w:left w:w="0" w:type="dxa"/>
              <w:bottom w:w="0" w:type="dxa"/>
              <w:right w:w="0" w:type="dxa"/>
            </w:tcMar>
          </w:tcPr>
          <w:p w:rsidR="00827A37" w:rsidRPr="0090058D" w:rsidRDefault="00827A37" w:rsidP="003D069B">
            <w:pPr>
              <w:jc w:val="center"/>
              <w:rPr>
                <w:sz w:val="22"/>
                <w:szCs w:val="24"/>
              </w:rPr>
            </w:pPr>
            <w:r w:rsidRPr="0090058D">
              <w:rPr>
                <w:sz w:val="22"/>
                <w:szCs w:val="24"/>
              </w:rPr>
              <w:t>36924,2</w:t>
            </w:r>
          </w:p>
        </w:tc>
        <w:tc>
          <w:tcPr>
            <w:tcW w:w="993" w:type="dxa"/>
          </w:tcPr>
          <w:p w:rsidR="00827A37" w:rsidRPr="0090058D" w:rsidRDefault="00827A37" w:rsidP="003D069B">
            <w:pPr>
              <w:ind w:right="-108"/>
              <w:rPr>
                <w:sz w:val="22"/>
                <w:szCs w:val="24"/>
              </w:rPr>
            </w:pPr>
            <w:r w:rsidRPr="0090058D">
              <w:rPr>
                <w:sz w:val="22"/>
                <w:szCs w:val="24"/>
              </w:rPr>
              <w:t>36924,2</w:t>
            </w:r>
          </w:p>
        </w:tc>
        <w:tc>
          <w:tcPr>
            <w:tcW w:w="848" w:type="dxa"/>
          </w:tcPr>
          <w:p w:rsidR="00827A37" w:rsidRPr="0090058D" w:rsidRDefault="00827A37" w:rsidP="003D069B">
            <w:pPr>
              <w:ind w:left="-108" w:right="-108"/>
              <w:jc w:val="center"/>
              <w:rPr>
                <w:sz w:val="22"/>
                <w:szCs w:val="24"/>
              </w:rPr>
            </w:pPr>
            <w:r w:rsidRPr="0090058D">
              <w:rPr>
                <w:sz w:val="22"/>
                <w:szCs w:val="24"/>
              </w:rPr>
              <w:t>36924,2</w:t>
            </w:r>
          </w:p>
        </w:tc>
        <w:tc>
          <w:tcPr>
            <w:tcW w:w="1054" w:type="dxa"/>
            <w:gridSpan w:val="2"/>
          </w:tcPr>
          <w:p w:rsidR="00827A37" w:rsidRPr="0090058D" w:rsidRDefault="00827A37" w:rsidP="003D069B">
            <w:pPr>
              <w:ind w:left="-108" w:right="-108"/>
              <w:jc w:val="center"/>
              <w:rPr>
                <w:sz w:val="22"/>
                <w:szCs w:val="24"/>
              </w:rPr>
            </w:pPr>
            <w:r w:rsidRPr="0090058D">
              <w:rPr>
                <w:sz w:val="22"/>
                <w:szCs w:val="24"/>
              </w:rPr>
              <w:t>184621,0</w:t>
            </w:r>
          </w:p>
        </w:tc>
      </w:tr>
      <w:tr w:rsidR="00827A37" w:rsidRPr="0090058D" w:rsidTr="003D069B">
        <w:trPr>
          <w:trHeight w:val="144"/>
          <w:jc w:val="right"/>
        </w:trPr>
        <w:tc>
          <w:tcPr>
            <w:tcW w:w="4820" w:type="dxa"/>
            <w:gridSpan w:val="3"/>
            <w:vMerge/>
            <w:hideMark/>
          </w:tcPr>
          <w:p w:rsidR="00827A37" w:rsidRPr="0090058D" w:rsidRDefault="00827A37" w:rsidP="003D069B">
            <w:pPr>
              <w:jc w:val="center"/>
              <w:rPr>
                <w:sz w:val="22"/>
                <w:szCs w:val="24"/>
              </w:rPr>
            </w:pPr>
          </w:p>
        </w:tc>
        <w:tc>
          <w:tcPr>
            <w:tcW w:w="975" w:type="dxa"/>
            <w:hideMark/>
          </w:tcPr>
          <w:p w:rsidR="00827A37" w:rsidRPr="0090058D" w:rsidRDefault="00827A37" w:rsidP="003D069B">
            <w:pPr>
              <w:jc w:val="center"/>
              <w:rPr>
                <w:sz w:val="22"/>
                <w:szCs w:val="24"/>
              </w:rPr>
            </w:pPr>
            <w:r w:rsidRPr="0090058D">
              <w:rPr>
                <w:sz w:val="22"/>
                <w:szCs w:val="24"/>
              </w:rPr>
              <w:t>бюджет автономного округа</w:t>
            </w:r>
          </w:p>
        </w:tc>
        <w:tc>
          <w:tcPr>
            <w:tcW w:w="1433" w:type="dxa"/>
            <w:noWrap/>
            <w:tcMar>
              <w:top w:w="0" w:type="dxa"/>
              <w:left w:w="0" w:type="dxa"/>
              <w:bottom w:w="0" w:type="dxa"/>
              <w:right w:w="0" w:type="dxa"/>
            </w:tcMar>
          </w:tcPr>
          <w:p w:rsidR="00827A37" w:rsidRPr="0090058D" w:rsidRDefault="00827A37" w:rsidP="003D069B">
            <w:pPr>
              <w:jc w:val="center"/>
              <w:rPr>
                <w:sz w:val="22"/>
                <w:szCs w:val="24"/>
              </w:rPr>
            </w:pPr>
            <w:r w:rsidRPr="0090058D">
              <w:rPr>
                <w:sz w:val="22"/>
                <w:szCs w:val="24"/>
              </w:rPr>
              <w:t>10131,7</w:t>
            </w:r>
          </w:p>
        </w:tc>
        <w:tc>
          <w:tcPr>
            <w:tcW w:w="975" w:type="dxa"/>
            <w:noWrap/>
            <w:tcMar>
              <w:top w:w="0" w:type="dxa"/>
              <w:left w:w="0" w:type="dxa"/>
              <w:bottom w:w="0" w:type="dxa"/>
              <w:right w:w="0" w:type="dxa"/>
            </w:tcMar>
          </w:tcPr>
          <w:p w:rsidR="00827A37" w:rsidRPr="0090058D" w:rsidRDefault="00827A37" w:rsidP="003D069B">
            <w:pPr>
              <w:jc w:val="center"/>
              <w:rPr>
                <w:sz w:val="22"/>
                <w:szCs w:val="24"/>
              </w:rPr>
            </w:pPr>
            <w:r w:rsidRPr="0090058D">
              <w:rPr>
                <w:sz w:val="22"/>
                <w:szCs w:val="24"/>
              </w:rPr>
              <w:t>1165,2</w:t>
            </w:r>
          </w:p>
        </w:tc>
        <w:tc>
          <w:tcPr>
            <w:tcW w:w="994" w:type="dxa"/>
            <w:tcMar>
              <w:top w:w="0" w:type="dxa"/>
              <w:left w:w="0" w:type="dxa"/>
              <w:bottom w:w="0" w:type="dxa"/>
              <w:right w:w="0" w:type="dxa"/>
            </w:tcMar>
          </w:tcPr>
          <w:p w:rsidR="00827A37" w:rsidRPr="0090058D" w:rsidRDefault="00827A37" w:rsidP="003D069B">
            <w:pPr>
              <w:jc w:val="center"/>
              <w:rPr>
                <w:sz w:val="22"/>
                <w:szCs w:val="24"/>
              </w:rPr>
            </w:pPr>
            <w:r w:rsidRPr="0090058D">
              <w:rPr>
                <w:sz w:val="22"/>
                <w:szCs w:val="24"/>
              </w:rPr>
              <w:t>2978,9</w:t>
            </w:r>
          </w:p>
        </w:tc>
        <w:tc>
          <w:tcPr>
            <w:tcW w:w="1010" w:type="dxa"/>
            <w:noWrap/>
            <w:tcMar>
              <w:top w:w="0" w:type="dxa"/>
              <w:left w:w="0" w:type="dxa"/>
              <w:bottom w:w="0" w:type="dxa"/>
              <w:right w:w="0" w:type="dxa"/>
            </w:tcMar>
          </w:tcPr>
          <w:p w:rsidR="00827A37" w:rsidRPr="0090058D" w:rsidRDefault="00827A37" w:rsidP="003D069B">
            <w:pPr>
              <w:jc w:val="center"/>
              <w:rPr>
                <w:sz w:val="22"/>
                <w:szCs w:val="24"/>
              </w:rPr>
            </w:pPr>
            <w:r w:rsidRPr="0090058D">
              <w:rPr>
                <w:sz w:val="22"/>
                <w:szCs w:val="24"/>
              </w:rPr>
              <w:t>2993,8</w:t>
            </w:r>
          </w:p>
        </w:tc>
        <w:tc>
          <w:tcPr>
            <w:tcW w:w="992" w:type="dxa"/>
            <w:noWrap/>
            <w:tcMar>
              <w:top w:w="0" w:type="dxa"/>
              <w:left w:w="0" w:type="dxa"/>
              <w:bottom w:w="0" w:type="dxa"/>
              <w:right w:w="0" w:type="dxa"/>
            </w:tcMar>
            <w:hideMark/>
          </w:tcPr>
          <w:p w:rsidR="00827A37" w:rsidRPr="0090058D" w:rsidRDefault="00827A37" w:rsidP="003D069B">
            <w:pPr>
              <w:jc w:val="center"/>
              <w:rPr>
                <w:sz w:val="22"/>
                <w:szCs w:val="24"/>
              </w:rPr>
            </w:pPr>
            <w:r w:rsidRPr="0090058D">
              <w:rPr>
                <w:sz w:val="22"/>
                <w:szCs w:val="24"/>
              </w:rPr>
              <w:t>2993,8</w:t>
            </w:r>
          </w:p>
        </w:tc>
        <w:tc>
          <w:tcPr>
            <w:tcW w:w="992" w:type="dxa"/>
            <w:tcMar>
              <w:top w:w="0" w:type="dxa"/>
              <w:left w:w="0" w:type="dxa"/>
              <w:bottom w:w="0" w:type="dxa"/>
              <w:right w:w="0" w:type="dxa"/>
            </w:tcMar>
            <w:hideMark/>
          </w:tcPr>
          <w:p w:rsidR="00827A37" w:rsidRPr="0090058D" w:rsidRDefault="00827A37" w:rsidP="003D069B">
            <w:pPr>
              <w:jc w:val="center"/>
              <w:rPr>
                <w:sz w:val="22"/>
                <w:szCs w:val="24"/>
              </w:rPr>
            </w:pPr>
            <w:r w:rsidRPr="0090058D">
              <w:rPr>
                <w:sz w:val="22"/>
                <w:szCs w:val="24"/>
              </w:rPr>
              <w:t>0,0</w:t>
            </w:r>
          </w:p>
        </w:tc>
        <w:tc>
          <w:tcPr>
            <w:tcW w:w="993" w:type="dxa"/>
            <w:hideMark/>
          </w:tcPr>
          <w:p w:rsidR="00827A37" w:rsidRPr="0090058D" w:rsidRDefault="00827A37" w:rsidP="003D069B">
            <w:pPr>
              <w:jc w:val="center"/>
              <w:rPr>
                <w:sz w:val="22"/>
                <w:szCs w:val="24"/>
              </w:rPr>
            </w:pPr>
            <w:r w:rsidRPr="0090058D">
              <w:rPr>
                <w:sz w:val="22"/>
                <w:szCs w:val="24"/>
              </w:rPr>
              <w:t>0,0</w:t>
            </w:r>
          </w:p>
        </w:tc>
        <w:tc>
          <w:tcPr>
            <w:tcW w:w="848" w:type="dxa"/>
          </w:tcPr>
          <w:p w:rsidR="00827A37" w:rsidRPr="0090058D" w:rsidRDefault="00827A37" w:rsidP="003D069B">
            <w:pPr>
              <w:jc w:val="center"/>
              <w:rPr>
                <w:sz w:val="22"/>
                <w:szCs w:val="24"/>
              </w:rPr>
            </w:pPr>
            <w:r w:rsidRPr="0090058D">
              <w:rPr>
                <w:sz w:val="22"/>
                <w:szCs w:val="24"/>
              </w:rPr>
              <w:t>0,0</w:t>
            </w:r>
          </w:p>
        </w:tc>
        <w:tc>
          <w:tcPr>
            <w:tcW w:w="1054" w:type="dxa"/>
            <w:gridSpan w:val="2"/>
          </w:tcPr>
          <w:p w:rsidR="00827A37" w:rsidRPr="0090058D" w:rsidRDefault="00827A37" w:rsidP="003D069B">
            <w:pPr>
              <w:jc w:val="center"/>
              <w:rPr>
                <w:sz w:val="22"/>
                <w:szCs w:val="24"/>
              </w:rPr>
            </w:pPr>
            <w:r w:rsidRPr="0090058D">
              <w:rPr>
                <w:sz w:val="22"/>
                <w:szCs w:val="24"/>
              </w:rPr>
              <w:t>0,0</w:t>
            </w:r>
          </w:p>
        </w:tc>
      </w:tr>
    </w:tbl>
    <w:p w:rsidR="00827A37" w:rsidRDefault="00827A37" w:rsidP="00827A37">
      <w:pPr>
        <w:ind w:left="9204" w:firstLine="708"/>
      </w:pPr>
    </w:p>
    <w:p w:rsidR="00827A37" w:rsidRDefault="00827A37" w:rsidP="00827A37"/>
    <w:p w:rsidR="00827A37" w:rsidRDefault="00827A37" w:rsidP="00827A37"/>
    <w:p w:rsidR="00827A37" w:rsidRDefault="00827A37" w:rsidP="00827A37">
      <w:pPr>
        <w:ind w:left="9204" w:firstLine="708"/>
      </w:pPr>
    </w:p>
    <w:p w:rsidR="00827A37" w:rsidRDefault="00827A37" w:rsidP="00827A37">
      <w:pPr>
        <w:ind w:left="9204" w:firstLine="708"/>
      </w:pPr>
    </w:p>
    <w:p w:rsidR="0090058D" w:rsidRDefault="0090058D" w:rsidP="00827A37">
      <w:pPr>
        <w:ind w:left="9204" w:firstLine="708"/>
      </w:pPr>
    </w:p>
    <w:p w:rsidR="00827A37" w:rsidRPr="00C817AC" w:rsidRDefault="00827A37" w:rsidP="00827A37">
      <w:pPr>
        <w:ind w:left="9204" w:firstLine="708"/>
      </w:pPr>
      <w:r>
        <w:lastRenderedPageBreak/>
        <w:t>Приложение 2</w:t>
      </w:r>
      <w:r w:rsidRPr="00C817AC">
        <w:t xml:space="preserve"> к постановлению</w:t>
      </w:r>
    </w:p>
    <w:p w:rsidR="00827A37" w:rsidRDefault="00827A37" w:rsidP="00827A37">
      <w:pPr>
        <w:ind w:left="9782" w:firstLine="130"/>
      </w:pPr>
      <w:r w:rsidRPr="00C817AC">
        <w:t>администрации района</w:t>
      </w:r>
    </w:p>
    <w:p w:rsidR="0090058D" w:rsidRPr="00C817AC" w:rsidRDefault="0090058D" w:rsidP="00827A37">
      <w:pPr>
        <w:ind w:left="9782" w:firstLine="130"/>
      </w:pPr>
      <w:r>
        <w:t xml:space="preserve">от </w:t>
      </w:r>
      <w:r w:rsidR="00267450">
        <w:t>20.11.2020</w:t>
      </w:r>
      <w:r>
        <w:t xml:space="preserve"> № </w:t>
      </w:r>
      <w:r w:rsidR="00267450">
        <w:t>1771</w:t>
      </w:r>
    </w:p>
    <w:p w:rsidR="00827A37" w:rsidRDefault="00827A37" w:rsidP="00827A37">
      <w:pPr>
        <w:tabs>
          <w:tab w:val="left" w:pos="315"/>
        </w:tabs>
        <w:autoSpaceDE w:val="0"/>
        <w:autoSpaceDN w:val="0"/>
        <w:adjustRightInd w:val="0"/>
        <w:ind w:left="9923"/>
        <w:jc w:val="both"/>
      </w:pPr>
    </w:p>
    <w:p w:rsidR="00827A37" w:rsidRPr="007B6F10" w:rsidRDefault="00827A37" w:rsidP="00827A37">
      <w:pPr>
        <w:tabs>
          <w:tab w:val="left" w:pos="315"/>
        </w:tabs>
        <w:autoSpaceDE w:val="0"/>
        <w:autoSpaceDN w:val="0"/>
        <w:adjustRightInd w:val="0"/>
        <w:ind w:left="9923"/>
        <w:jc w:val="both"/>
        <w:rPr>
          <w:color w:val="000000"/>
        </w:rPr>
      </w:pPr>
      <w:r>
        <w:t>«</w:t>
      </w:r>
      <w:r w:rsidRPr="00DA7B5A">
        <w:t>Приложение</w:t>
      </w:r>
      <w:r>
        <w:t xml:space="preserve"> </w:t>
      </w:r>
      <w:r w:rsidRPr="007B6F10">
        <w:rPr>
          <w:color w:val="000000"/>
        </w:rPr>
        <w:t xml:space="preserve">к </w:t>
      </w:r>
      <w:r>
        <w:rPr>
          <w:color w:val="000000"/>
        </w:rPr>
        <w:t xml:space="preserve">муниципальной программе </w:t>
      </w:r>
      <w:r w:rsidRPr="007B6F10">
        <w:rPr>
          <w:color w:val="000000"/>
        </w:rPr>
        <w:t>«</w:t>
      </w:r>
      <w:r w:rsidRPr="007B6F10">
        <w:t>Безопасность жизнедеятельности в Нижневартовском районе»</w:t>
      </w:r>
    </w:p>
    <w:p w:rsidR="00827A37" w:rsidRDefault="00827A37" w:rsidP="00827A37">
      <w:pPr>
        <w:tabs>
          <w:tab w:val="left" w:pos="11681"/>
        </w:tabs>
      </w:pPr>
    </w:p>
    <w:p w:rsidR="00827A37" w:rsidRPr="00986A3E" w:rsidRDefault="00827A37" w:rsidP="0090058D">
      <w:pPr>
        <w:tabs>
          <w:tab w:val="left" w:pos="1257"/>
        </w:tabs>
        <w:jc w:val="center"/>
        <w:rPr>
          <w:b/>
        </w:rPr>
      </w:pPr>
      <w:r w:rsidRPr="00986A3E">
        <w:rPr>
          <w:b/>
        </w:rPr>
        <w:t>«Результаты реализации мероприятий муниципальной программы»</w:t>
      </w:r>
    </w:p>
    <w:tbl>
      <w:tblPr>
        <w:tblpPr w:leftFromText="180" w:rightFromText="180" w:vertAnchor="text" w:horzAnchor="margin" w:tblpXSpec="center" w:tblpY="237"/>
        <w:tblOverlap w:val="never"/>
        <w:tblW w:w="127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260"/>
        <w:gridCol w:w="1701"/>
        <w:gridCol w:w="1559"/>
        <w:gridCol w:w="4004"/>
        <w:gridCol w:w="1701"/>
      </w:tblGrid>
      <w:tr w:rsidR="00827A37" w:rsidRPr="008A7E96" w:rsidTr="003D069B">
        <w:trPr>
          <w:trHeight w:val="1125"/>
        </w:trPr>
        <w:tc>
          <w:tcPr>
            <w:tcW w:w="534" w:type="dxa"/>
            <w:hideMark/>
          </w:tcPr>
          <w:p w:rsidR="00827A37" w:rsidRPr="00ED0EC5" w:rsidRDefault="00827A37" w:rsidP="003D069B">
            <w:pPr>
              <w:widowControl w:val="0"/>
              <w:autoSpaceDE w:val="0"/>
              <w:autoSpaceDN w:val="0"/>
              <w:jc w:val="center"/>
              <w:rPr>
                <w:b/>
                <w:sz w:val="24"/>
                <w:szCs w:val="24"/>
              </w:rPr>
            </w:pPr>
            <w:r w:rsidRPr="00ED0EC5">
              <w:rPr>
                <w:b/>
                <w:sz w:val="24"/>
                <w:szCs w:val="24"/>
              </w:rPr>
              <w:t>№ п/п</w:t>
            </w:r>
          </w:p>
        </w:tc>
        <w:tc>
          <w:tcPr>
            <w:tcW w:w="3260" w:type="dxa"/>
            <w:hideMark/>
          </w:tcPr>
          <w:p w:rsidR="00827A37" w:rsidRPr="00445B00" w:rsidRDefault="00827A37" w:rsidP="003D069B">
            <w:pPr>
              <w:widowControl w:val="0"/>
              <w:autoSpaceDE w:val="0"/>
              <w:autoSpaceDN w:val="0"/>
              <w:jc w:val="center"/>
              <w:rPr>
                <w:b/>
                <w:sz w:val="24"/>
                <w:szCs w:val="24"/>
              </w:rPr>
            </w:pPr>
            <w:r w:rsidRPr="00445B00">
              <w:rPr>
                <w:b/>
                <w:sz w:val="24"/>
                <w:szCs w:val="24"/>
              </w:rPr>
              <w:t xml:space="preserve">Наименование результата </w:t>
            </w:r>
          </w:p>
        </w:tc>
        <w:tc>
          <w:tcPr>
            <w:tcW w:w="1701" w:type="dxa"/>
            <w:hideMark/>
          </w:tcPr>
          <w:p w:rsidR="00827A37" w:rsidRPr="00445B00" w:rsidRDefault="00827A37" w:rsidP="003D069B">
            <w:pPr>
              <w:widowControl w:val="0"/>
              <w:autoSpaceDE w:val="0"/>
              <w:autoSpaceDN w:val="0"/>
              <w:jc w:val="center"/>
              <w:rPr>
                <w:b/>
                <w:sz w:val="24"/>
                <w:szCs w:val="24"/>
              </w:rPr>
            </w:pPr>
            <w:r w:rsidRPr="00445B00">
              <w:rPr>
                <w:b/>
                <w:sz w:val="24"/>
                <w:szCs w:val="24"/>
              </w:rPr>
              <w:t>Значение  результата (ед. измерения)</w:t>
            </w:r>
          </w:p>
        </w:tc>
        <w:tc>
          <w:tcPr>
            <w:tcW w:w="1559" w:type="dxa"/>
          </w:tcPr>
          <w:p w:rsidR="00827A37" w:rsidRPr="00445B00" w:rsidRDefault="00827A37" w:rsidP="003D069B">
            <w:pPr>
              <w:widowControl w:val="0"/>
              <w:autoSpaceDE w:val="0"/>
              <w:autoSpaceDN w:val="0"/>
              <w:jc w:val="center"/>
              <w:rPr>
                <w:b/>
                <w:sz w:val="24"/>
                <w:szCs w:val="24"/>
              </w:rPr>
            </w:pPr>
            <w:r w:rsidRPr="00445B00">
              <w:rPr>
                <w:b/>
                <w:sz w:val="24"/>
                <w:szCs w:val="24"/>
              </w:rPr>
              <w:t>Срок исполнения</w:t>
            </w:r>
          </w:p>
          <w:p w:rsidR="00827A37" w:rsidRPr="00445B00" w:rsidRDefault="00827A37" w:rsidP="003D069B">
            <w:pPr>
              <w:widowControl w:val="0"/>
              <w:autoSpaceDE w:val="0"/>
              <w:autoSpaceDN w:val="0"/>
              <w:jc w:val="center"/>
              <w:rPr>
                <w:b/>
                <w:sz w:val="24"/>
                <w:szCs w:val="24"/>
              </w:rPr>
            </w:pPr>
          </w:p>
        </w:tc>
        <w:tc>
          <w:tcPr>
            <w:tcW w:w="4004" w:type="dxa"/>
          </w:tcPr>
          <w:p w:rsidR="00827A37" w:rsidRPr="00445B00" w:rsidRDefault="00827A37" w:rsidP="003D069B">
            <w:pPr>
              <w:widowControl w:val="0"/>
              <w:autoSpaceDE w:val="0"/>
              <w:autoSpaceDN w:val="0"/>
              <w:jc w:val="center"/>
              <w:rPr>
                <w:b/>
                <w:sz w:val="24"/>
                <w:szCs w:val="24"/>
              </w:rPr>
            </w:pPr>
            <w:r w:rsidRPr="00445B00">
              <w:rPr>
                <w:b/>
                <w:sz w:val="24"/>
                <w:szCs w:val="24"/>
              </w:rPr>
              <w:t>Наименование мероприятия (подпрограммы) муниципальной программы, направленного на достижение результата</w:t>
            </w:r>
          </w:p>
        </w:tc>
        <w:tc>
          <w:tcPr>
            <w:tcW w:w="1701" w:type="dxa"/>
            <w:hideMark/>
          </w:tcPr>
          <w:p w:rsidR="00827A37" w:rsidRPr="00445B00" w:rsidRDefault="00827A37" w:rsidP="003D069B">
            <w:pPr>
              <w:widowControl w:val="0"/>
              <w:autoSpaceDE w:val="0"/>
              <w:autoSpaceDN w:val="0"/>
              <w:jc w:val="center"/>
              <w:rPr>
                <w:b/>
                <w:sz w:val="24"/>
                <w:szCs w:val="24"/>
              </w:rPr>
            </w:pPr>
            <w:r w:rsidRPr="00445B00">
              <w:rPr>
                <w:b/>
                <w:sz w:val="24"/>
                <w:szCs w:val="24"/>
              </w:rPr>
              <w:t xml:space="preserve">Объем финансирования </w:t>
            </w:r>
          </w:p>
          <w:p w:rsidR="00827A37" w:rsidRPr="00445B00" w:rsidRDefault="00827A37" w:rsidP="003D069B">
            <w:pPr>
              <w:widowControl w:val="0"/>
              <w:autoSpaceDE w:val="0"/>
              <w:autoSpaceDN w:val="0"/>
              <w:jc w:val="center"/>
              <w:rPr>
                <w:b/>
                <w:sz w:val="24"/>
                <w:szCs w:val="24"/>
              </w:rPr>
            </w:pPr>
          </w:p>
        </w:tc>
      </w:tr>
      <w:tr w:rsidR="00827A37" w:rsidRPr="008A7E96" w:rsidTr="003D069B">
        <w:tc>
          <w:tcPr>
            <w:tcW w:w="534" w:type="dxa"/>
            <w:hideMark/>
          </w:tcPr>
          <w:p w:rsidR="00827A37" w:rsidRPr="008A7E96" w:rsidRDefault="00827A37" w:rsidP="003D069B">
            <w:pPr>
              <w:widowControl w:val="0"/>
              <w:autoSpaceDE w:val="0"/>
              <w:autoSpaceDN w:val="0"/>
              <w:jc w:val="center"/>
              <w:rPr>
                <w:sz w:val="24"/>
                <w:szCs w:val="24"/>
              </w:rPr>
            </w:pPr>
            <w:r w:rsidRPr="008A7E96">
              <w:rPr>
                <w:sz w:val="24"/>
                <w:szCs w:val="24"/>
              </w:rPr>
              <w:t>1</w:t>
            </w:r>
          </w:p>
        </w:tc>
        <w:tc>
          <w:tcPr>
            <w:tcW w:w="3260" w:type="dxa"/>
            <w:hideMark/>
          </w:tcPr>
          <w:p w:rsidR="00827A37" w:rsidRPr="008A7E96" w:rsidRDefault="00827A37" w:rsidP="003D069B">
            <w:pPr>
              <w:widowControl w:val="0"/>
              <w:autoSpaceDE w:val="0"/>
              <w:autoSpaceDN w:val="0"/>
              <w:jc w:val="center"/>
              <w:rPr>
                <w:sz w:val="24"/>
                <w:szCs w:val="24"/>
              </w:rPr>
            </w:pPr>
            <w:r w:rsidRPr="008A7E96">
              <w:rPr>
                <w:sz w:val="24"/>
                <w:szCs w:val="24"/>
              </w:rPr>
              <w:t>2</w:t>
            </w:r>
          </w:p>
        </w:tc>
        <w:tc>
          <w:tcPr>
            <w:tcW w:w="1701" w:type="dxa"/>
            <w:hideMark/>
          </w:tcPr>
          <w:p w:rsidR="00827A37" w:rsidRPr="008A7E96" w:rsidRDefault="00827A37" w:rsidP="003D069B">
            <w:pPr>
              <w:widowControl w:val="0"/>
              <w:autoSpaceDE w:val="0"/>
              <w:autoSpaceDN w:val="0"/>
              <w:jc w:val="center"/>
              <w:rPr>
                <w:sz w:val="24"/>
                <w:szCs w:val="24"/>
              </w:rPr>
            </w:pPr>
            <w:r w:rsidRPr="008A7E96">
              <w:rPr>
                <w:sz w:val="24"/>
                <w:szCs w:val="24"/>
              </w:rPr>
              <w:t>3</w:t>
            </w:r>
          </w:p>
        </w:tc>
        <w:tc>
          <w:tcPr>
            <w:tcW w:w="1559" w:type="dxa"/>
          </w:tcPr>
          <w:p w:rsidR="00827A37" w:rsidRPr="008A7E96" w:rsidRDefault="00827A37" w:rsidP="003D069B">
            <w:pPr>
              <w:widowControl w:val="0"/>
              <w:autoSpaceDE w:val="0"/>
              <w:autoSpaceDN w:val="0"/>
              <w:jc w:val="center"/>
              <w:rPr>
                <w:sz w:val="24"/>
                <w:szCs w:val="24"/>
              </w:rPr>
            </w:pPr>
            <w:r w:rsidRPr="008A7E96">
              <w:rPr>
                <w:sz w:val="24"/>
                <w:szCs w:val="24"/>
              </w:rPr>
              <w:t>4</w:t>
            </w:r>
          </w:p>
        </w:tc>
        <w:tc>
          <w:tcPr>
            <w:tcW w:w="4004" w:type="dxa"/>
          </w:tcPr>
          <w:p w:rsidR="00827A37" w:rsidRPr="008A7E96" w:rsidRDefault="00827A37" w:rsidP="003D069B">
            <w:pPr>
              <w:widowControl w:val="0"/>
              <w:autoSpaceDE w:val="0"/>
              <w:autoSpaceDN w:val="0"/>
              <w:jc w:val="center"/>
              <w:rPr>
                <w:sz w:val="24"/>
                <w:szCs w:val="24"/>
              </w:rPr>
            </w:pPr>
            <w:r w:rsidRPr="008A7E96">
              <w:rPr>
                <w:sz w:val="24"/>
                <w:szCs w:val="24"/>
              </w:rPr>
              <w:t>5</w:t>
            </w:r>
          </w:p>
        </w:tc>
        <w:tc>
          <w:tcPr>
            <w:tcW w:w="1701" w:type="dxa"/>
            <w:hideMark/>
          </w:tcPr>
          <w:p w:rsidR="00827A37" w:rsidRPr="008A7E96" w:rsidRDefault="00827A37" w:rsidP="003D069B">
            <w:pPr>
              <w:widowControl w:val="0"/>
              <w:autoSpaceDE w:val="0"/>
              <w:autoSpaceDN w:val="0"/>
              <w:jc w:val="center"/>
              <w:rPr>
                <w:sz w:val="24"/>
                <w:szCs w:val="24"/>
              </w:rPr>
            </w:pPr>
            <w:r w:rsidRPr="008A7E96">
              <w:rPr>
                <w:sz w:val="24"/>
                <w:szCs w:val="24"/>
              </w:rPr>
              <w:t>6</w:t>
            </w:r>
          </w:p>
        </w:tc>
      </w:tr>
      <w:tr w:rsidR="00827A37" w:rsidRPr="008A7E96" w:rsidTr="003D069B">
        <w:trPr>
          <w:trHeight w:val="1687"/>
        </w:trPr>
        <w:tc>
          <w:tcPr>
            <w:tcW w:w="534" w:type="dxa"/>
            <w:hideMark/>
          </w:tcPr>
          <w:p w:rsidR="00827A37" w:rsidRPr="008A7E96" w:rsidRDefault="00827A37" w:rsidP="003D069B">
            <w:pPr>
              <w:widowControl w:val="0"/>
              <w:autoSpaceDE w:val="0"/>
              <w:autoSpaceDN w:val="0"/>
              <w:jc w:val="center"/>
              <w:rPr>
                <w:sz w:val="24"/>
                <w:szCs w:val="24"/>
              </w:rPr>
            </w:pPr>
            <w:r w:rsidRPr="008A7E96">
              <w:rPr>
                <w:sz w:val="24"/>
                <w:szCs w:val="24"/>
              </w:rPr>
              <w:t>1</w:t>
            </w:r>
            <w:r>
              <w:rPr>
                <w:sz w:val="24"/>
                <w:szCs w:val="24"/>
              </w:rPr>
              <w:t>.</w:t>
            </w:r>
          </w:p>
        </w:tc>
        <w:tc>
          <w:tcPr>
            <w:tcW w:w="3260" w:type="dxa"/>
          </w:tcPr>
          <w:p w:rsidR="00827A37" w:rsidRPr="008A7E96" w:rsidRDefault="00827A37" w:rsidP="003D069B">
            <w:pPr>
              <w:widowControl w:val="0"/>
              <w:autoSpaceDE w:val="0"/>
              <w:autoSpaceDN w:val="0"/>
              <w:jc w:val="center"/>
              <w:rPr>
                <w:sz w:val="24"/>
                <w:szCs w:val="24"/>
              </w:rPr>
            </w:pPr>
            <w:r>
              <w:rPr>
                <w:sz w:val="24"/>
                <w:szCs w:val="24"/>
              </w:rPr>
              <w:t>Повышение уровня пожарной безопасности на объектах социальной сферы района с 85% (значение 2018 года)  до 100%</w:t>
            </w:r>
          </w:p>
        </w:tc>
        <w:tc>
          <w:tcPr>
            <w:tcW w:w="1701" w:type="dxa"/>
          </w:tcPr>
          <w:p w:rsidR="00827A37" w:rsidRPr="008A7E96" w:rsidRDefault="00827A37" w:rsidP="003D069B">
            <w:pPr>
              <w:widowControl w:val="0"/>
              <w:autoSpaceDE w:val="0"/>
              <w:autoSpaceDN w:val="0"/>
              <w:jc w:val="center"/>
              <w:rPr>
                <w:sz w:val="24"/>
                <w:szCs w:val="24"/>
              </w:rPr>
            </w:pPr>
            <w:r>
              <w:rPr>
                <w:sz w:val="24"/>
                <w:szCs w:val="24"/>
              </w:rPr>
              <w:t>100%</w:t>
            </w:r>
          </w:p>
          <w:p w:rsidR="00827A37" w:rsidRPr="008A7E96" w:rsidRDefault="00827A37" w:rsidP="003D069B">
            <w:pPr>
              <w:widowControl w:val="0"/>
              <w:autoSpaceDE w:val="0"/>
              <w:autoSpaceDN w:val="0"/>
              <w:jc w:val="center"/>
              <w:rPr>
                <w:sz w:val="24"/>
                <w:szCs w:val="24"/>
              </w:rPr>
            </w:pPr>
          </w:p>
        </w:tc>
        <w:tc>
          <w:tcPr>
            <w:tcW w:w="1559" w:type="dxa"/>
          </w:tcPr>
          <w:p w:rsidR="00827A37" w:rsidRPr="008A7E96" w:rsidRDefault="00827A37" w:rsidP="003D069B">
            <w:pPr>
              <w:widowControl w:val="0"/>
              <w:autoSpaceDE w:val="0"/>
              <w:autoSpaceDN w:val="0"/>
              <w:jc w:val="center"/>
              <w:rPr>
                <w:sz w:val="24"/>
                <w:szCs w:val="24"/>
              </w:rPr>
            </w:pPr>
            <w:r>
              <w:rPr>
                <w:sz w:val="24"/>
                <w:szCs w:val="24"/>
              </w:rPr>
              <w:t>2030</w:t>
            </w:r>
          </w:p>
        </w:tc>
        <w:tc>
          <w:tcPr>
            <w:tcW w:w="4004" w:type="dxa"/>
          </w:tcPr>
          <w:p w:rsidR="00827A37" w:rsidRPr="004C27A4" w:rsidRDefault="00827A37" w:rsidP="003D069B">
            <w:pPr>
              <w:jc w:val="center"/>
              <w:rPr>
                <w:sz w:val="22"/>
                <w:szCs w:val="22"/>
              </w:rPr>
            </w:pPr>
            <w:r>
              <w:rPr>
                <w:sz w:val="22"/>
                <w:szCs w:val="22"/>
              </w:rPr>
              <w:t>с</w:t>
            </w:r>
            <w:r w:rsidRPr="004C27A4">
              <w:rPr>
                <w:sz w:val="22"/>
                <w:szCs w:val="22"/>
              </w:rPr>
              <w:t>оздание условий для обеспечения пожарной безопасности</w:t>
            </w:r>
          </w:p>
          <w:p w:rsidR="00827A37" w:rsidRPr="00DA2EA6" w:rsidRDefault="00827A37" w:rsidP="003D069B">
            <w:pPr>
              <w:widowControl w:val="0"/>
              <w:autoSpaceDE w:val="0"/>
              <w:autoSpaceDN w:val="0"/>
              <w:jc w:val="center"/>
              <w:rPr>
                <w:sz w:val="24"/>
                <w:szCs w:val="24"/>
              </w:rPr>
            </w:pPr>
          </w:p>
        </w:tc>
        <w:tc>
          <w:tcPr>
            <w:tcW w:w="1701" w:type="dxa"/>
          </w:tcPr>
          <w:p w:rsidR="00827A37" w:rsidRPr="008A7E96" w:rsidRDefault="00827A37" w:rsidP="003D069B">
            <w:pPr>
              <w:widowControl w:val="0"/>
              <w:autoSpaceDE w:val="0"/>
              <w:autoSpaceDN w:val="0"/>
              <w:jc w:val="center"/>
              <w:rPr>
                <w:sz w:val="24"/>
                <w:szCs w:val="24"/>
              </w:rPr>
            </w:pPr>
            <w:r>
              <w:rPr>
                <w:sz w:val="24"/>
                <w:szCs w:val="24"/>
              </w:rPr>
              <w:t>21 573,6</w:t>
            </w:r>
          </w:p>
        </w:tc>
      </w:tr>
      <w:tr w:rsidR="00827A37" w:rsidRPr="008A7E96" w:rsidTr="003D069B">
        <w:trPr>
          <w:trHeight w:val="1555"/>
        </w:trPr>
        <w:tc>
          <w:tcPr>
            <w:tcW w:w="534" w:type="dxa"/>
            <w:hideMark/>
          </w:tcPr>
          <w:p w:rsidR="00827A37" w:rsidRPr="008A7E96" w:rsidRDefault="00827A37" w:rsidP="003D069B">
            <w:pPr>
              <w:widowControl w:val="0"/>
              <w:autoSpaceDE w:val="0"/>
              <w:autoSpaceDN w:val="0"/>
              <w:jc w:val="center"/>
              <w:rPr>
                <w:sz w:val="24"/>
                <w:szCs w:val="24"/>
              </w:rPr>
            </w:pPr>
            <w:r w:rsidRPr="008A7E96">
              <w:rPr>
                <w:sz w:val="24"/>
                <w:szCs w:val="24"/>
              </w:rPr>
              <w:t>2</w:t>
            </w:r>
            <w:r>
              <w:rPr>
                <w:sz w:val="24"/>
                <w:szCs w:val="24"/>
              </w:rPr>
              <w:t>.</w:t>
            </w:r>
          </w:p>
        </w:tc>
        <w:tc>
          <w:tcPr>
            <w:tcW w:w="3260" w:type="dxa"/>
          </w:tcPr>
          <w:p w:rsidR="00827A37" w:rsidRPr="008A7E96" w:rsidRDefault="00827A37" w:rsidP="003D069B">
            <w:pPr>
              <w:widowControl w:val="0"/>
              <w:autoSpaceDE w:val="0"/>
              <w:autoSpaceDN w:val="0"/>
              <w:jc w:val="center"/>
              <w:rPr>
                <w:sz w:val="24"/>
                <w:szCs w:val="24"/>
              </w:rPr>
            </w:pPr>
            <w:r>
              <w:rPr>
                <w:sz w:val="24"/>
                <w:szCs w:val="24"/>
              </w:rPr>
              <w:t>Повышение уровня защиты населения и территорий района от чрезвычайных ситуаций природного и техногенного характера с 80% (значение 2018 года) до 100%</w:t>
            </w:r>
          </w:p>
        </w:tc>
        <w:tc>
          <w:tcPr>
            <w:tcW w:w="1701" w:type="dxa"/>
          </w:tcPr>
          <w:p w:rsidR="00827A37" w:rsidRPr="008A7E96" w:rsidRDefault="00827A37" w:rsidP="003D069B">
            <w:pPr>
              <w:widowControl w:val="0"/>
              <w:autoSpaceDE w:val="0"/>
              <w:autoSpaceDN w:val="0"/>
              <w:jc w:val="center"/>
              <w:rPr>
                <w:sz w:val="24"/>
                <w:szCs w:val="24"/>
              </w:rPr>
            </w:pPr>
            <w:r>
              <w:rPr>
                <w:sz w:val="24"/>
                <w:szCs w:val="24"/>
              </w:rPr>
              <w:t>100%</w:t>
            </w:r>
          </w:p>
        </w:tc>
        <w:tc>
          <w:tcPr>
            <w:tcW w:w="1559" w:type="dxa"/>
          </w:tcPr>
          <w:p w:rsidR="00827A37" w:rsidRPr="008A7E96" w:rsidRDefault="00827A37" w:rsidP="003D069B">
            <w:pPr>
              <w:widowControl w:val="0"/>
              <w:autoSpaceDE w:val="0"/>
              <w:autoSpaceDN w:val="0"/>
              <w:jc w:val="center"/>
              <w:rPr>
                <w:sz w:val="24"/>
                <w:szCs w:val="24"/>
              </w:rPr>
            </w:pPr>
            <w:r>
              <w:rPr>
                <w:sz w:val="24"/>
                <w:szCs w:val="24"/>
              </w:rPr>
              <w:t>2030</w:t>
            </w:r>
          </w:p>
        </w:tc>
        <w:tc>
          <w:tcPr>
            <w:tcW w:w="4004" w:type="dxa"/>
          </w:tcPr>
          <w:p w:rsidR="00827A37" w:rsidRPr="008A7E96" w:rsidRDefault="00827A37" w:rsidP="003D069B">
            <w:pPr>
              <w:widowControl w:val="0"/>
              <w:autoSpaceDE w:val="0"/>
              <w:autoSpaceDN w:val="0"/>
              <w:jc w:val="center"/>
              <w:rPr>
                <w:sz w:val="24"/>
                <w:szCs w:val="24"/>
              </w:rPr>
            </w:pPr>
            <w:r>
              <w:rPr>
                <w:sz w:val="22"/>
                <w:szCs w:val="22"/>
              </w:rPr>
              <w:t>м</w:t>
            </w:r>
            <w:r w:rsidRPr="004C27A4">
              <w:rPr>
                <w:sz w:val="22"/>
                <w:szCs w:val="22"/>
              </w:rPr>
              <w:t>ероприятие по проведению работ, направленных на предупреждение и ликвидацию стихийных бедствий</w:t>
            </w:r>
          </w:p>
        </w:tc>
        <w:tc>
          <w:tcPr>
            <w:tcW w:w="1701" w:type="dxa"/>
          </w:tcPr>
          <w:p w:rsidR="00827A37" w:rsidRPr="008A7E96" w:rsidRDefault="00827A37" w:rsidP="003D069B">
            <w:pPr>
              <w:widowControl w:val="0"/>
              <w:autoSpaceDE w:val="0"/>
              <w:autoSpaceDN w:val="0"/>
              <w:jc w:val="center"/>
              <w:rPr>
                <w:sz w:val="24"/>
                <w:szCs w:val="24"/>
              </w:rPr>
            </w:pPr>
            <w:r>
              <w:rPr>
                <w:sz w:val="24"/>
                <w:szCs w:val="24"/>
              </w:rPr>
              <w:t>26 138,0</w:t>
            </w:r>
          </w:p>
        </w:tc>
      </w:tr>
    </w:tbl>
    <w:p w:rsidR="00827A37" w:rsidRPr="00986A3E" w:rsidRDefault="00827A37" w:rsidP="00827A37">
      <w:pPr>
        <w:tabs>
          <w:tab w:val="left" w:pos="1257"/>
        </w:tabs>
      </w:pPr>
    </w:p>
    <w:p w:rsidR="00827A37" w:rsidRPr="0000407B" w:rsidRDefault="00827A37" w:rsidP="00827A37">
      <w:pPr>
        <w:tabs>
          <w:tab w:val="left" w:pos="3879"/>
        </w:tabs>
        <w:jc w:val="both"/>
      </w:pPr>
    </w:p>
    <w:p w:rsidR="00827A37" w:rsidRPr="0000407B" w:rsidRDefault="00827A37" w:rsidP="00827A37">
      <w:pPr>
        <w:tabs>
          <w:tab w:val="left" w:pos="14142"/>
        </w:tabs>
      </w:pPr>
    </w:p>
    <w:p w:rsidR="00827A37" w:rsidRDefault="00827A37" w:rsidP="00E86C28">
      <w:pPr>
        <w:adjustRightInd w:val="0"/>
        <w:jc w:val="both"/>
        <w:outlineLvl w:val="0"/>
        <w:rPr>
          <w:szCs w:val="20"/>
        </w:rPr>
      </w:pPr>
    </w:p>
    <w:p w:rsidR="00827A37" w:rsidRDefault="00827A37" w:rsidP="00E86C28">
      <w:pPr>
        <w:adjustRightInd w:val="0"/>
        <w:jc w:val="both"/>
        <w:outlineLvl w:val="0"/>
        <w:rPr>
          <w:szCs w:val="20"/>
        </w:rPr>
      </w:pPr>
    </w:p>
    <w:p w:rsidR="00827A37" w:rsidRDefault="00827A37" w:rsidP="00E86C28">
      <w:pPr>
        <w:adjustRightInd w:val="0"/>
        <w:jc w:val="both"/>
        <w:outlineLvl w:val="0"/>
        <w:rPr>
          <w:szCs w:val="20"/>
        </w:rPr>
      </w:pPr>
    </w:p>
    <w:p w:rsidR="00827A37" w:rsidRDefault="00827A37" w:rsidP="00E86C28">
      <w:pPr>
        <w:adjustRightInd w:val="0"/>
        <w:jc w:val="both"/>
        <w:outlineLvl w:val="0"/>
        <w:rPr>
          <w:szCs w:val="20"/>
        </w:rPr>
      </w:pPr>
    </w:p>
    <w:p w:rsidR="001C7A0F" w:rsidRDefault="001C7A0F" w:rsidP="00E86C28">
      <w:pPr>
        <w:adjustRightInd w:val="0"/>
        <w:jc w:val="both"/>
        <w:outlineLvl w:val="0"/>
        <w:rPr>
          <w:szCs w:val="20"/>
        </w:rPr>
      </w:pPr>
    </w:p>
    <w:p w:rsidR="001C7A0F" w:rsidRDefault="001C7A0F" w:rsidP="00E86C28">
      <w:pPr>
        <w:adjustRightInd w:val="0"/>
        <w:jc w:val="both"/>
        <w:outlineLvl w:val="0"/>
        <w:rPr>
          <w:szCs w:val="20"/>
        </w:rPr>
      </w:pPr>
    </w:p>
    <w:p w:rsidR="001C7A0F" w:rsidRDefault="001C7A0F" w:rsidP="00E86C28">
      <w:pPr>
        <w:adjustRightInd w:val="0"/>
        <w:jc w:val="both"/>
        <w:outlineLvl w:val="0"/>
        <w:rPr>
          <w:szCs w:val="20"/>
        </w:rPr>
      </w:pPr>
    </w:p>
    <w:p w:rsidR="001C7A0F" w:rsidRDefault="001C7A0F" w:rsidP="00E86C28">
      <w:pPr>
        <w:adjustRightInd w:val="0"/>
        <w:jc w:val="both"/>
        <w:outlineLvl w:val="0"/>
        <w:rPr>
          <w:szCs w:val="20"/>
        </w:rPr>
      </w:pPr>
    </w:p>
    <w:p w:rsidR="001C7A0F" w:rsidRDefault="001C7A0F" w:rsidP="00E86C28">
      <w:pPr>
        <w:adjustRightInd w:val="0"/>
        <w:jc w:val="both"/>
        <w:outlineLvl w:val="0"/>
        <w:rPr>
          <w:szCs w:val="20"/>
        </w:rPr>
      </w:pPr>
    </w:p>
    <w:p w:rsidR="001C7A0F" w:rsidRDefault="001C7A0F" w:rsidP="00E86C28">
      <w:pPr>
        <w:adjustRightInd w:val="0"/>
        <w:jc w:val="both"/>
        <w:outlineLvl w:val="0"/>
        <w:rPr>
          <w:szCs w:val="20"/>
        </w:rPr>
      </w:pPr>
    </w:p>
    <w:p w:rsidR="001C7A0F" w:rsidRDefault="001C7A0F" w:rsidP="00E86C28">
      <w:pPr>
        <w:adjustRightInd w:val="0"/>
        <w:jc w:val="both"/>
        <w:outlineLvl w:val="0"/>
        <w:rPr>
          <w:szCs w:val="20"/>
        </w:rPr>
      </w:pPr>
    </w:p>
    <w:p w:rsidR="001C7A0F" w:rsidRDefault="001C7A0F" w:rsidP="00E86C28">
      <w:pPr>
        <w:adjustRightInd w:val="0"/>
        <w:jc w:val="both"/>
        <w:outlineLvl w:val="0"/>
        <w:rPr>
          <w:szCs w:val="20"/>
        </w:rPr>
      </w:pPr>
    </w:p>
    <w:p w:rsidR="001C7A0F" w:rsidRDefault="001C7A0F" w:rsidP="00E86C28">
      <w:pPr>
        <w:adjustRightInd w:val="0"/>
        <w:jc w:val="both"/>
        <w:outlineLvl w:val="0"/>
        <w:rPr>
          <w:szCs w:val="20"/>
        </w:rPr>
      </w:pPr>
    </w:p>
    <w:p w:rsidR="001C7A0F" w:rsidRDefault="001C7A0F" w:rsidP="00E86C28">
      <w:pPr>
        <w:adjustRightInd w:val="0"/>
        <w:jc w:val="both"/>
        <w:outlineLvl w:val="0"/>
        <w:rPr>
          <w:szCs w:val="20"/>
        </w:rPr>
      </w:pPr>
    </w:p>
    <w:p w:rsidR="001C7A0F" w:rsidRDefault="001C7A0F" w:rsidP="001C7A0F">
      <w:pPr>
        <w:adjustRightInd w:val="0"/>
        <w:jc w:val="right"/>
        <w:outlineLvl w:val="0"/>
        <w:rPr>
          <w:szCs w:val="20"/>
        </w:rPr>
      </w:pPr>
      <w:r>
        <w:rPr>
          <w:szCs w:val="20"/>
        </w:rPr>
        <w:t>».</w:t>
      </w:r>
    </w:p>
    <w:p w:rsidR="001C7A0F" w:rsidRDefault="001C7A0F" w:rsidP="00E86C28">
      <w:pPr>
        <w:adjustRightInd w:val="0"/>
        <w:jc w:val="both"/>
        <w:outlineLvl w:val="0"/>
        <w:rPr>
          <w:szCs w:val="20"/>
        </w:rPr>
      </w:pPr>
    </w:p>
    <w:sectPr w:rsidR="001C7A0F" w:rsidSect="00827A37">
      <w:pgSz w:w="16840" w:h="11907" w:orient="landscape" w:code="9"/>
      <w:pgMar w:top="1134" w:right="567" w:bottom="1134" w:left="1701"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0551" w:rsidRDefault="00CE0551">
      <w:r>
        <w:separator/>
      </w:r>
    </w:p>
  </w:endnote>
  <w:endnote w:type="continuationSeparator" w:id="0">
    <w:p w:rsidR="00CE0551" w:rsidRDefault="00CE0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0551" w:rsidRDefault="00CE0551">
      <w:r>
        <w:separator/>
      </w:r>
    </w:p>
  </w:footnote>
  <w:footnote w:type="continuationSeparator" w:id="0">
    <w:p w:rsidR="00CE0551" w:rsidRDefault="00CE05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78847566"/>
      <w:docPartObj>
        <w:docPartGallery w:val="Page Numbers (Top of Page)"/>
        <w:docPartUnique/>
      </w:docPartObj>
    </w:sdtPr>
    <w:sdtEndPr/>
    <w:sdtContent>
      <w:p w:rsidR="00AD052B" w:rsidRDefault="00AD052B">
        <w:pPr>
          <w:pStyle w:val="a4"/>
          <w:jc w:val="center"/>
        </w:pPr>
        <w:r>
          <w:fldChar w:fldCharType="begin"/>
        </w:r>
        <w:r>
          <w:instrText>PAGE   \* MERGEFORMAT</w:instrText>
        </w:r>
        <w:r>
          <w:fldChar w:fldCharType="separate"/>
        </w:r>
        <w:r w:rsidR="009C4475">
          <w:rPr>
            <w:noProof/>
          </w:rPr>
          <w:t>1</w:t>
        </w:r>
        <w:r>
          <w:fldChar w:fldCharType="end"/>
        </w:r>
      </w:p>
    </w:sdtContent>
  </w:sdt>
  <w:p w:rsidR="0033600D" w:rsidRDefault="0033600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30336281"/>
    <w:multiLevelType w:val="hybridMultilevel"/>
    <w:tmpl w:val="2D9880A6"/>
    <w:lvl w:ilvl="0" w:tplc="9F667FB2">
      <w:start w:val="1"/>
      <w:numFmt w:val="decimal"/>
      <w:lvlText w:val="%1."/>
      <w:lvlJc w:val="left"/>
      <w:pPr>
        <w:ind w:left="1260" w:hanging="360"/>
      </w:pPr>
      <w:rPr>
        <w:sz w:val="28"/>
      </w:r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abstractNum w:abstractNumId="21"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2"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3F5266A5"/>
    <w:multiLevelType w:val="hybridMultilevel"/>
    <w:tmpl w:val="CEE6CDF0"/>
    <w:lvl w:ilvl="0" w:tplc="2168D3E0">
      <w:start w:val="1"/>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25"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5"/>
  </w:num>
  <w:num w:numId="5">
    <w:abstractNumId w:val="28"/>
  </w:num>
  <w:num w:numId="6">
    <w:abstractNumId w:val="7"/>
  </w:num>
  <w:num w:numId="7">
    <w:abstractNumId w:val="14"/>
  </w:num>
  <w:num w:numId="8">
    <w:abstractNumId w:val="5"/>
  </w:num>
  <w:num w:numId="9">
    <w:abstractNumId w:val="10"/>
  </w:num>
  <w:num w:numId="10">
    <w:abstractNumId w:val="16"/>
  </w:num>
  <w:num w:numId="11">
    <w:abstractNumId w:val="15"/>
  </w:num>
  <w:num w:numId="12">
    <w:abstractNumId w:val="26"/>
  </w:num>
  <w:num w:numId="13">
    <w:abstractNumId w:val="23"/>
  </w:num>
  <w:num w:numId="14">
    <w:abstractNumId w:val="18"/>
  </w:num>
  <w:num w:numId="15">
    <w:abstractNumId w:val="0"/>
  </w:num>
  <w:num w:numId="16">
    <w:abstractNumId w:val="11"/>
  </w:num>
  <w:num w:numId="17">
    <w:abstractNumId w:val="17"/>
  </w:num>
  <w:num w:numId="18">
    <w:abstractNumId w:val="27"/>
  </w:num>
  <w:num w:numId="19">
    <w:abstractNumId w:val="30"/>
  </w:num>
  <w:num w:numId="20">
    <w:abstractNumId w:val="9"/>
  </w:num>
  <w:num w:numId="21">
    <w:abstractNumId w:val="22"/>
  </w:num>
  <w:num w:numId="22">
    <w:abstractNumId w:val="19"/>
  </w:num>
  <w:num w:numId="23">
    <w:abstractNumId w:val="29"/>
  </w:num>
  <w:num w:numId="24">
    <w:abstractNumId w:val="13"/>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6472"/>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5227"/>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5220"/>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9D8"/>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1999"/>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0F"/>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450"/>
    <w:rsid w:val="00267E45"/>
    <w:rsid w:val="00270466"/>
    <w:rsid w:val="00271459"/>
    <w:rsid w:val="0027302B"/>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1D7E"/>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3600D"/>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485"/>
    <w:rsid w:val="003A56DF"/>
    <w:rsid w:val="003A7090"/>
    <w:rsid w:val="003A70EF"/>
    <w:rsid w:val="003B1C8D"/>
    <w:rsid w:val="003B33F8"/>
    <w:rsid w:val="003B398F"/>
    <w:rsid w:val="003B45E1"/>
    <w:rsid w:val="003B6815"/>
    <w:rsid w:val="003B68BC"/>
    <w:rsid w:val="003B6AB2"/>
    <w:rsid w:val="003B732A"/>
    <w:rsid w:val="003B79A7"/>
    <w:rsid w:val="003B7AF8"/>
    <w:rsid w:val="003C07C8"/>
    <w:rsid w:val="003C0C29"/>
    <w:rsid w:val="003C0EEF"/>
    <w:rsid w:val="003C34C0"/>
    <w:rsid w:val="003C56DD"/>
    <w:rsid w:val="003C618E"/>
    <w:rsid w:val="003D31CA"/>
    <w:rsid w:val="003D58AF"/>
    <w:rsid w:val="003E2A82"/>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2C9B"/>
    <w:rsid w:val="004432B9"/>
    <w:rsid w:val="00444A6E"/>
    <w:rsid w:val="00445046"/>
    <w:rsid w:val="00453459"/>
    <w:rsid w:val="004538DE"/>
    <w:rsid w:val="00456121"/>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492D"/>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190"/>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750"/>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CF4"/>
    <w:rsid w:val="00795DFB"/>
    <w:rsid w:val="00797720"/>
    <w:rsid w:val="007A03F2"/>
    <w:rsid w:val="007A1EA5"/>
    <w:rsid w:val="007A4440"/>
    <w:rsid w:val="007A6052"/>
    <w:rsid w:val="007A67E6"/>
    <w:rsid w:val="007B007E"/>
    <w:rsid w:val="007B1608"/>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A37"/>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058D"/>
    <w:rsid w:val="00901539"/>
    <w:rsid w:val="0090371F"/>
    <w:rsid w:val="00906C9D"/>
    <w:rsid w:val="00911B2C"/>
    <w:rsid w:val="00914C02"/>
    <w:rsid w:val="00915267"/>
    <w:rsid w:val="009169FC"/>
    <w:rsid w:val="009219AE"/>
    <w:rsid w:val="00923791"/>
    <w:rsid w:val="00924955"/>
    <w:rsid w:val="0092760B"/>
    <w:rsid w:val="0093240A"/>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2131"/>
    <w:rsid w:val="00993845"/>
    <w:rsid w:val="00997BC5"/>
    <w:rsid w:val="009A0EE9"/>
    <w:rsid w:val="009A13C1"/>
    <w:rsid w:val="009A3300"/>
    <w:rsid w:val="009A4F8F"/>
    <w:rsid w:val="009A54D2"/>
    <w:rsid w:val="009A7BB0"/>
    <w:rsid w:val="009B5522"/>
    <w:rsid w:val="009B754D"/>
    <w:rsid w:val="009B7C66"/>
    <w:rsid w:val="009C0BBB"/>
    <w:rsid w:val="009C1FF9"/>
    <w:rsid w:val="009C23A1"/>
    <w:rsid w:val="009C3458"/>
    <w:rsid w:val="009C4475"/>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23E"/>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1AE1"/>
    <w:rsid w:val="00AC226D"/>
    <w:rsid w:val="00AC2DB9"/>
    <w:rsid w:val="00AC356A"/>
    <w:rsid w:val="00AC7F36"/>
    <w:rsid w:val="00AC7FEE"/>
    <w:rsid w:val="00AD052B"/>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40DE"/>
    <w:rsid w:val="00B56A04"/>
    <w:rsid w:val="00B60BDB"/>
    <w:rsid w:val="00B60EB3"/>
    <w:rsid w:val="00B6449A"/>
    <w:rsid w:val="00B65845"/>
    <w:rsid w:val="00B66923"/>
    <w:rsid w:val="00B67D91"/>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3F92"/>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50C"/>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9720B"/>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1756"/>
    <w:rsid w:val="00CD2F70"/>
    <w:rsid w:val="00CD35E3"/>
    <w:rsid w:val="00CD63CE"/>
    <w:rsid w:val="00CD6F28"/>
    <w:rsid w:val="00CD737A"/>
    <w:rsid w:val="00CE0551"/>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20C4"/>
    <w:rsid w:val="00E32225"/>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6C67"/>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6FC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46C90"/>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4F3"/>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Сетка таблицы3"/>
    <w:basedOn w:val="a2"/>
    <w:next w:val="ab"/>
    <w:uiPriority w:val="59"/>
    <w:rsid w:val="00442C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49928787">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79715475">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file:///\\SUN\content\act\9eb01b3e-71bb-493e-bfcc-afa632280a13.doc"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SUN\content\act\eeb0f63a-72d5-4556-87b9-dc58483f0422.doc" TargetMode="External"/><Relationship Id="rId17" Type="http://schemas.openxmlformats.org/officeDocument/2006/relationships/hyperlink" Target="http://www.nvraion.ru" TargetMode="External"/><Relationship Id="rId2" Type="http://schemas.openxmlformats.org/officeDocument/2006/relationships/numbering" Target="numbering.xml"/><Relationship Id="rId16" Type="http://schemas.openxmlformats.org/officeDocument/2006/relationships/hyperlink" Target="file:///\\SUN\content\act\3453ee92-dda0-4c37-af51-f029fc360cf2.doc"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SUN\content\act\d768d1d4-4d88-4ab4-983a-a161e3ad2950.doc" TargetMode="External"/><Relationship Id="rId5" Type="http://schemas.openxmlformats.org/officeDocument/2006/relationships/webSettings" Target="webSettings.xml"/><Relationship Id="rId15" Type="http://schemas.openxmlformats.org/officeDocument/2006/relationships/hyperlink" Target="file:///\\SUN\content\act\4be1f3f0-6bf8-44ad-80c4-ce68298f7465.doc" TargetMode="External"/><Relationship Id="rId10" Type="http://schemas.openxmlformats.org/officeDocument/2006/relationships/hyperlink" Target="file:///\\SUN\content\act\1942afbd-4c52-4e41-bc69-0f8219495985.doc"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2948A3FD647C03241B0A50295AB4DE9B6FCDFBB42E15E405BEAD8788576715BAC9E75DE62373EC8F91ADEB2EtDc6L" TargetMode="External"/><Relationship Id="rId14" Type="http://schemas.openxmlformats.org/officeDocument/2006/relationships/hyperlink" Target="file:///\\SUN\content\act\d758b670-6ba7-40cb-9218-15b53b578062.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850E1B-26CF-4876-A527-41C8E0A9F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1578</Words>
  <Characters>8996</Characters>
  <Application>Microsoft Office Word</Application>
  <DocSecurity>0</DocSecurity>
  <Lines>74</Lines>
  <Paragraphs>21</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10553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2020-11-16T10:23:00Z</cp:lastPrinted>
  <dcterms:created xsi:type="dcterms:W3CDTF">2020-11-20T09:19:00Z</dcterms:created>
  <dcterms:modified xsi:type="dcterms:W3CDTF">2020-11-20T09:19:00Z</dcterms:modified>
</cp:coreProperties>
</file>